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B1E" w:rsidRPr="00E13A6E" w:rsidRDefault="007C4B1E" w:rsidP="003C3994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7C4B1E" w:rsidRPr="00E13A6E" w:rsidRDefault="007C4B1E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7C4B1E" w:rsidRPr="00E13A6E" w:rsidRDefault="007C4B1E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 xml:space="preserve">tel. </w:t>
      </w:r>
      <w:r w:rsidR="00AD4008">
        <w:t>7</w:t>
      </w:r>
      <w:r w:rsidRPr="00E13A6E">
        <w:t>2/318 33 48</w:t>
      </w:r>
      <w:r>
        <w:t xml:space="preserve">, </w:t>
      </w:r>
      <w:proofErr w:type="spellStart"/>
      <w:r w:rsidRPr="00E13A6E">
        <w:t>tel</w:t>
      </w:r>
      <w:proofErr w:type="spellEnd"/>
      <w:r w:rsidRPr="00E13A6E">
        <w:t xml:space="preserve">/fax. 32/318 </w:t>
      </w:r>
      <w:r w:rsidR="00AD4008">
        <w:t>33 62</w:t>
      </w:r>
    </w:p>
    <w:p w:rsidR="007C4B1E" w:rsidRPr="00E13A6E" w:rsidRDefault="007C4B1E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7C4B1E" w:rsidRDefault="007C4B1E" w:rsidP="003C3994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7C4B1E" w:rsidRPr="00E13A6E" w:rsidRDefault="007C4B1E" w:rsidP="003C3994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  <w:r w:rsidRPr="00E13A6E">
        <w:rPr>
          <w:rFonts w:ascii="Arial" w:eastAsia="Batang" w:hAnsi="Arial" w:cs="Arial"/>
        </w:rPr>
        <w:t xml:space="preserve"> 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F44B28">
        <w:rPr>
          <w:b/>
          <w:bCs/>
          <w:color w:val="000000"/>
          <w:sz w:val="22"/>
          <w:szCs w:val="22"/>
        </w:rPr>
        <w:t>Numer sprawy: Szp.2/NZ-4240-</w:t>
      </w:r>
      <w:r w:rsidR="00F77BA4">
        <w:rPr>
          <w:b/>
          <w:bCs/>
          <w:color w:val="000000"/>
          <w:sz w:val="22"/>
          <w:szCs w:val="22"/>
        </w:rPr>
        <w:t>1</w:t>
      </w:r>
      <w:r w:rsidR="002E5CF2">
        <w:rPr>
          <w:b/>
          <w:bCs/>
          <w:color w:val="000000"/>
          <w:sz w:val="22"/>
          <w:szCs w:val="22"/>
        </w:rPr>
        <w:t>6</w:t>
      </w:r>
      <w:r w:rsidR="00007D6C">
        <w:rPr>
          <w:b/>
          <w:bCs/>
          <w:color w:val="000000"/>
          <w:sz w:val="22"/>
          <w:szCs w:val="22"/>
        </w:rPr>
        <w:t>/</w:t>
      </w:r>
      <w:r w:rsidR="002E5CF2">
        <w:rPr>
          <w:b/>
          <w:bCs/>
          <w:color w:val="000000"/>
          <w:sz w:val="22"/>
          <w:szCs w:val="22"/>
        </w:rPr>
        <w:t>25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 xml:space="preserve">SZCZEGÓŁOWE WARUNKI KONKURSU OFERT (SWKO) 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  <w:r>
        <w:rPr>
          <w:b/>
          <w:sz w:val="22"/>
          <w:szCs w:val="22"/>
          <w:lang w:eastAsia="ar-SA"/>
        </w:rPr>
        <w:t xml:space="preserve"> 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7C7F3E" w:rsidRDefault="007C4B1E" w:rsidP="008A3007">
      <w:pPr>
        <w:autoSpaceDE w:val="0"/>
        <w:autoSpaceDN w:val="0"/>
        <w:adjustRightInd w:val="0"/>
        <w:rPr>
          <w:rFonts w:ascii="Arial" w:hAnsi="Arial"/>
          <w:sz w:val="24"/>
          <w:szCs w:val="24"/>
          <w:lang w:eastAsia="ar-SA"/>
        </w:rPr>
      </w:pPr>
    </w:p>
    <w:p w:rsidR="00C0340A" w:rsidRPr="007C7F3E" w:rsidRDefault="00C0340A" w:rsidP="00C0340A">
      <w:pPr>
        <w:pStyle w:val="Tekstpodstawowy"/>
        <w:jc w:val="center"/>
        <w:rPr>
          <w:i w:val="0"/>
          <w:sz w:val="24"/>
          <w:u w:val="single"/>
        </w:rPr>
      </w:pPr>
      <w:r w:rsidRPr="007C7F3E">
        <w:rPr>
          <w:i w:val="0"/>
          <w:sz w:val="24"/>
          <w:u w:val="single"/>
        </w:rPr>
        <w:t xml:space="preserve">Udzielanie świadczeń zdrowotnych w zakresie </w:t>
      </w:r>
      <w:r w:rsidR="00364719" w:rsidRPr="007C7F3E">
        <w:rPr>
          <w:i w:val="0"/>
          <w:sz w:val="24"/>
          <w:u w:val="single"/>
        </w:rPr>
        <w:t xml:space="preserve">nocnej i świątecznej opieki zdrowotnej </w:t>
      </w:r>
      <w:r w:rsidRPr="007C7F3E">
        <w:rPr>
          <w:i w:val="0"/>
          <w:sz w:val="24"/>
          <w:u w:val="single"/>
        </w:rPr>
        <w:t>w SP ZOZ Szpitalu nr 2 w Mysłowicach</w:t>
      </w:r>
    </w:p>
    <w:p w:rsidR="007C4B1E" w:rsidRPr="006D5D1A" w:rsidRDefault="007C4B1E" w:rsidP="007B69AD">
      <w:pPr>
        <w:jc w:val="center"/>
        <w:rPr>
          <w:b/>
          <w:sz w:val="28"/>
          <w:szCs w:val="28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A278D0" w:rsidRDefault="007C4B1E" w:rsidP="00514BAA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</w:t>
      </w:r>
      <w:r w:rsidRPr="00A278D0">
        <w:rPr>
          <w:color w:val="000000"/>
          <w:sz w:val="22"/>
          <w:szCs w:val="22"/>
        </w:rPr>
        <w:t xml:space="preserve"> prawn</w:t>
      </w:r>
      <w:r>
        <w:rPr>
          <w:color w:val="000000"/>
          <w:sz w:val="22"/>
          <w:szCs w:val="22"/>
        </w:rPr>
        <w:t>a</w:t>
      </w:r>
      <w:r w:rsidRPr="00A278D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postępowania</w:t>
      </w:r>
      <w:r w:rsidRPr="00A278D0">
        <w:rPr>
          <w:color w:val="000000"/>
          <w:sz w:val="22"/>
          <w:szCs w:val="22"/>
        </w:rPr>
        <w:t xml:space="preserve"> :</w:t>
      </w:r>
    </w:p>
    <w:p w:rsidR="007C4B1E" w:rsidRDefault="007C4B1E" w:rsidP="00F56A25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Ustawa z dnia 15 kwietnia 2011r. o działalności leczniczej ( </w:t>
      </w:r>
      <w:proofErr w:type="spellStart"/>
      <w:r w:rsidR="0066718A">
        <w:rPr>
          <w:sz w:val="22"/>
          <w:szCs w:val="22"/>
        </w:rPr>
        <w:t>t.j</w:t>
      </w:r>
      <w:proofErr w:type="spellEnd"/>
      <w:r w:rsidR="0066718A">
        <w:rPr>
          <w:sz w:val="22"/>
          <w:szCs w:val="22"/>
        </w:rPr>
        <w:t xml:space="preserve">. </w:t>
      </w:r>
      <w:r>
        <w:rPr>
          <w:sz w:val="22"/>
          <w:szCs w:val="22"/>
        </w:rPr>
        <w:t>Dz.</w:t>
      </w:r>
      <w:r w:rsidR="00F25577">
        <w:rPr>
          <w:sz w:val="22"/>
          <w:szCs w:val="22"/>
        </w:rPr>
        <w:t xml:space="preserve"> </w:t>
      </w:r>
      <w:r w:rsidR="00F85310">
        <w:rPr>
          <w:sz w:val="22"/>
          <w:szCs w:val="22"/>
        </w:rPr>
        <w:t>U. 202</w:t>
      </w:r>
      <w:r w:rsidR="002E5CF2">
        <w:rPr>
          <w:sz w:val="22"/>
          <w:szCs w:val="22"/>
        </w:rPr>
        <w:t>5</w:t>
      </w:r>
      <w:r w:rsidR="00F85310">
        <w:rPr>
          <w:sz w:val="22"/>
          <w:szCs w:val="22"/>
        </w:rPr>
        <w:t>.</w:t>
      </w:r>
      <w:r w:rsidR="002E5CF2">
        <w:rPr>
          <w:sz w:val="22"/>
          <w:szCs w:val="22"/>
        </w:rPr>
        <w:t>450</w:t>
      </w:r>
      <w:r w:rsidR="0066718A">
        <w:rPr>
          <w:sz w:val="22"/>
          <w:szCs w:val="22"/>
        </w:rPr>
        <w:t xml:space="preserve"> z późn.zm.)</w:t>
      </w:r>
    </w:p>
    <w:p w:rsidR="007C4B1E" w:rsidRPr="000E74FC" w:rsidRDefault="007C4B1E" w:rsidP="00F56A25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Ustawa z dnia 27 sierpnia 2004r. o świadczeniach opieki zdrowotnej finansowanych ze środków publicznych ( </w:t>
      </w:r>
      <w:proofErr w:type="spellStart"/>
      <w:r w:rsidR="0066718A">
        <w:rPr>
          <w:color w:val="000000"/>
          <w:sz w:val="22"/>
          <w:szCs w:val="22"/>
        </w:rPr>
        <w:t>t.j</w:t>
      </w:r>
      <w:proofErr w:type="spellEnd"/>
      <w:r w:rsidR="0066718A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Dz.</w:t>
      </w:r>
      <w:r w:rsidR="00554F00">
        <w:rPr>
          <w:color w:val="000000"/>
          <w:sz w:val="22"/>
          <w:szCs w:val="22"/>
        </w:rPr>
        <w:t xml:space="preserve"> U. 202</w:t>
      </w:r>
      <w:r w:rsidR="002E5CF2">
        <w:rPr>
          <w:color w:val="000000"/>
          <w:sz w:val="22"/>
          <w:szCs w:val="22"/>
        </w:rPr>
        <w:t>5</w:t>
      </w:r>
      <w:r w:rsidR="00554F00">
        <w:rPr>
          <w:color w:val="000000"/>
          <w:sz w:val="22"/>
          <w:szCs w:val="22"/>
        </w:rPr>
        <w:t>.1</w:t>
      </w:r>
      <w:r w:rsidR="002E5CF2">
        <w:rPr>
          <w:color w:val="000000"/>
          <w:sz w:val="22"/>
          <w:szCs w:val="22"/>
        </w:rPr>
        <w:t>461</w:t>
      </w:r>
      <w:r w:rsidR="0066718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z </w:t>
      </w:r>
      <w:proofErr w:type="spellStart"/>
      <w:r>
        <w:rPr>
          <w:color w:val="000000"/>
          <w:sz w:val="22"/>
          <w:szCs w:val="22"/>
        </w:rPr>
        <w:t>późn</w:t>
      </w:r>
      <w:proofErr w:type="spellEnd"/>
      <w:r>
        <w:rPr>
          <w:color w:val="000000"/>
          <w:sz w:val="22"/>
          <w:szCs w:val="22"/>
        </w:rPr>
        <w:t>. zm.).</w:t>
      </w:r>
    </w:p>
    <w:p w:rsidR="007C4B1E" w:rsidRPr="000E74F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1051F0" w:rsidRDefault="001051F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6D5D1A" w:rsidRPr="00002C7F" w:rsidRDefault="007C4B1E" w:rsidP="00002C7F">
      <w:pPr>
        <w:pBdr>
          <w:bottom w:val="single" w:sz="6" w:space="8" w:color="auto"/>
        </w:pBdr>
        <w:autoSpaceDE w:val="0"/>
        <w:autoSpaceDN w:val="0"/>
        <w:adjustRightInd w:val="0"/>
        <w:spacing w:line="360" w:lineRule="auto"/>
        <w:ind w:left="2126" w:hanging="2126"/>
        <w:jc w:val="center"/>
        <w:rPr>
          <w:sz w:val="22"/>
          <w:szCs w:val="22"/>
        </w:rPr>
      </w:pPr>
      <w:r>
        <w:rPr>
          <w:sz w:val="22"/>
          <w:szCs w:val="22"/>
        </w:rPr>
        <w:t>Mysłowice,</w:t>
      </w:r>
      <w:r w:rsidR="004D1C87">
        <w:rPr>
          <w:sz w:val="22"/>
          <w:szCs w:val="22"/>
        </w:rPr>
        <w:t xml:space="preserve"> listopad</w:t>
      </w:r>
      <w:r w:rsidR="00007D6C">
        <w:rPr>
          <w:sz w:val="22"/>
          <w:szCs w:val="22"/>
        </w:rPr>
        <w:t xml:space="preserve"> 202</w:t>
      </w:r>
      <w:r w:rsidR="00E31446">
        <w:rPr>
          <w:sz w:val="22"/>
          <w:szCs w:val="22"/>
        </w:rPr>
        <w:t>5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Pr="000709CC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5) tryb zgłaszania i rozpatrywania skarg oraz protestów 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</w:t>
      </w:r>
      <w:r w:rsidR="0017046D">
        <w:rPr>
          <w:color w:val="000000"/>
          <w:sz w:val="22"/>
          <w:szCs w:val="22"/>
        </w:rPr>
        <w:t>udzielanie świadczeń zdrowotnych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7C4B1E" w:rsidRPr="00B2243F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B2243F">
        <w:rPr>
          <w:color w:val="000000"/>
          <w:sz w:val="22"/>
          <w:szCs w:val="22"/>
        </w:rPr>
        <w:t>U</w:t>
      </w:r>
      <w:r w:rsidRPr="00B2243F">
        <w:rPr>
          <w:sz w:val="22"/>
          <w:szCs w:val="22"/>
        </w:rPr>
        <w:t xml:space="preserve">mowa </w:t>
      </w:r>
      <w:r w:rsidRPr="00C64FFE">
        <w:rPr>
          <w:sz w:val="22"/>
          <w:szCs w:val="22"/>
        </w:rPr>
        <w:t xml:space="preserve">będzie zawarta </w:t>
      </w:r>
      <w:r w:rsidR="00CF2823" w:rsidRPr="00C64FFE">
        <w:rPr>
          <w:sz w:val="22"/>
          <w:szCs w:val="22"/>
        </w:rPr>
        <w:t>do</w:t>
      </w:r>
      <w:r w:rsidR="007D7E6D" w:rsidRPr="00C64FFE">
        <w:rPr>
          <w:sz w:val="22"/>
          <w:szCs w:val="22"/>
        </w:rPr>
        <w:t xml:space="preserve"> dnia </w:t>
      </w:r>
      <w:r w:rsidR="00007D6C">
        <w:rPr>
          <w:sz w:val="22"/>
          <w:szCs w:val="22"/>
        </w:rPr>
        <w:t>31.12</w:t>
      </w:r>
      <w:r w:rsidR="004D1C87">
        <w:rPr>
          <w:sz w:val="22"/>
          <w:szCs w:val="22"/>
        </w:rPr>
        <w:t>.202</w:t>
      </w:r>
      <w:r w:rsidR="002E5CF2">
        <w:rPr>
          <w:sz w:val="22"/>
          <w:szCs w:val="22"/>
        </w:rPr>
        <w:t>8</w:t>
      </w:r>
      <w:r w:rsidR="00554F00" w:rsidRPr="00C64FFE">
        <w:rPr>
          <w:sz w:val="22"/>
          <w:szCs w:val="22"/>
        </w:rPr>
        <w:t xml:space="preserve"> </w:t>
      </w:r>
      <w:r w:rsidR="00CE0035" w:rsidRPr="00C64FFE">
        <w:rPr>
          <w:sz w:val="22"/>
          <w:szCs w:val="22"/>
        </w:rPr>
        <w:t>r.</w:t>
      </w:r>
      <w:r w:rsidRPr="00C64FFE">
        <w:rPr>
          <w:sz w:val="22"/>
          <w:szCs w:val="22"/>
        </w:rPr>
        <w:t xml:space="preserve"> </w:t>
      </w:r>
      <w:r w:rsidR="00364719" w:rsidRPr="00C64FFE">
        <w:rPr>
          <w:b/>
          <w:sz w:val="22"/>
          <w:szCs w:val="22"/>
          <w:u w:val="single"/>
        </w:rPr>
        <w:t>T</w:t>
      </w:r>
      <w:r w:rsidRPr="00C64FFE">
        <w:rPr>
          <w:b/>
          <w:sz w:val="22"/>
          <w:szCs w:val="22"/>
          <w:u w:val="single"/>
        </w:rPr>
        <w:t>ermin</w:t>
      </w:r>
      <w:r w:rsidRPr="00B2243F">
        <w:rPr>
          <w:b/>
          <w:sz w:val="22"/>
          <w:szCs w:val="22"/>
          <w:u w:val="single"/>
        </w:rPr>
        <w:t xml:space="preserve"> rozpoczęcia wykonywania usług</w:t>
      </w:r>
      <w:r w:rsidR="00CB5EE1" w:rsidRPr="00B2243F">
        <w:rPr>
          <w:b/>
          <w:sz w:val="22"/>
          <w:szCs w:val="22"/>
          <w:u w:val="single"/>
        </w:rPr>
        <w:t xml:space="preserve"> </w:t>
      </w:r>
      <w:r w:rsidR="001341B8">
        <w:rPr>
          <w:b/>
          <w:sz w:val="22"/>
          <w:szCs w:val="22"/>
          <w:u w:val="single"/>
        </w:rPr>
        <w:t>01.01.</w:t>
      </w:r>
      <w:r w:rsidR="004D1C87">
        <w:rPr>
          <w:b/>
          <w:sz w:val="22"/>
          <w:szCs w:val="22"/>
          <w:u w:val="single"/>
        </w:rPr>
        <w:t>202</w:t>
      </w:r>
      <w:r w:rsidR="00E31446">
        <w:rPr>
          <w:b/>
          <w:sz w:val="22"/>
          <w:szCs w:val="22"/>
          <w:u w:val="single"/>
        </w:rPr>
        <w:t>6</w:t>
      </w:r>
      <w:r w:rsidR="001341B8">
        <w:rPr>
          <w:b/>
          <w:sz w:val="22"/>
          <w:szCs w:val="22"/>
          <w:u w:val="single"/>
        </w:rPr>
        <w:t xml:space="preserve"> </w:t>
      </w:r>
      <w:r w:rsidR="007D7E6D">
        <w:rPr>
          <w:b/>
          <w:sz w:val="22"/>
          <w:szCs w:val="22"/>
          <w:u w:val="single"/>
        </w:rPr>
        <w:t xml:space="preserve">r. </w:t>
      </w:r>
    </w:p>
    <w:p w:rsidR="007C4B1E" w:rsidRPr="00B2243F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B2243F">
        <w:rPr>
          <w:sz w:val="22"/>
          <w:szCs w:val="22"/>
        </w:rPr>
        <w:t>W celu prawidłowego przygotowania i złożenia swojej oferty, Oferent winien zapoznać się ze wszystkimi informacjami zawartymi w "Szczegółowych warunkach konkursu ofert" oraz ogłoszeniem o konkursie.</w:t>
      </w:r>
    </w:p>
    <w:p w:rsidR="007C4B1E" w:rsidRPr="00B2243F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B2243F">
        <w:rPr>
          <w:sz w:val="22"/>
          <w:szCs w:val="22"/>
        </w:rPr>
        <w:t xml:space="preserve">W konkursie ofert, o którym mowa w przedmiocie zamówienia mogą uczestniczyć jako Przyjmujący zamówienie podmioty określone w art. 26 ustawy z dnia 15 kwietnia 2011r. o działalności leczniczej           </w:t>
      </w:r>
      <w:r w:rsidR="001341B8">
        <w:rPr>
          <w:sz w:val="22"/>
          <w:szCs w:val="22"/>
        </w:rPr>
        <w:t xml:space="preserve"> </w:t>
      </w:r>
      <w:r w:rsidRPr="00B2243F">
        <w:rPr>
          <w:sz w:val="22"/>
          <w:szCs w:val="22"/>
        </w:rPr>
        <w:t xml:space="preserve">   ( </w:t>
      </w:r>
      <w:proofErr w:type="spellStart"/>
      <w:r w:rsidR="00F85310">
        <w:rPr>
          <w:sz w:val="22"/>
          <w:szCs w:val="22"/>
        </w:rPr>
        <w:t>t.j</w:t>
      </w:r>
      <w:proofErr w:type="spellEnd"/>
      <w:r w:rsidR="00F85310">
        <w:rPr>
          <w:sz w:val="22"/>
          <w:szCs w:val="22"/>
        </w:rPr>
        <w:t>. Dz. U. 202</w:t>
      </w:r>
      <w:r w:rsidR="002E5CF2">
        <w:rPr>
          <w:sz w:val="22"/>
          <w:szCs w:val="22"/>
        </w:rPr>
        <w:t>5</w:t>
      </w:r>
      <w:r w:rsidR="00F85310">
        <w:rPr>
          <w:sz w:val="22"/>
          <w:szCs w:val="22"/>
        </w:rPr>
        <w:t>.</w:t>
      </w:r>
      <w:r w:rsidR="002E5CF2">
        <w:rPr>
          <w:sz w:val="22"/>
          <w:szCs w:val="22"/>
        </w:rPr>
        <w:t>450</w:t>
      </w:r>
      <w:r w:rsidRPr="00B2243F">
        <w:rPr>
          <w:sz w:val="22"/>
          <w:szCs w:val="22"/>
        </w:rPr>
        <w:t xml:space="preserve">), </w:t>
      </w:r>
    </w:p>
    <w:p w:rsidR="007C4B1E" w:rsidRPr="009B3A62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B2243F">
        <w:rPr>
          <w:sz w:val="22"/>
          <w:szCs w:val="22"/>
        </w:rPr>
        <w:t>Ofertę składa Przyjmujący zamówienie dysponujący odpowiednimi kwalifikacjami i uprawnieniami do wykonywania świadczeń</w:t>
      </w:r>
      <w:r w:rsidRPr="009B3A62">
        <w:rPr>
          <w:sz w:val="22"/>
          <w:szCs w:val="22"/>
        </w:rPr>
        <w:t xml:space="preserve"> zdrowotnych objętych przedmiotem zamówienia.</w:t>
      </w:r>
    </w:p>
    <w:p w:rsidR="007C4B1E" w:rsidRPr="001C0F20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Pr="009B3A62">
        <w:rPr>
          <w:b/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7C4B1E" w:rsidRPr="001C0F20" w:rsidRDefault="007C4B1E" w:rsidP="00F56A25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Jego małżonek oraz krewny i powinowaty do drugiego stopnia</w:t>
      </w:r>
    </w:p>
    <w:p w:rsidR="007C4B1E" w:rsidRPr="001C0F20" w:rsidRDefault="007C4B1E" w:rsidP="00F56A25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Osoba związana z nim z tytułu przysposobienia, opieki lub kurateli</w:t>
      </w:r>
    </w:p>
    <w:p w:rsidR="007C4B1E" w:rsidRPr="001C0F20" w:rsidRDefault="007C4B1E" w:rsidP="00F56A25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Osoba pozostająca wobec niego w stosunku nadrzędności służbowej</w:t>
      </w:r>
    </w:p>
    <w:p w:rsidR="007C4B1E" w:rsidRPr="001C0F20" w:rsidRDefault="007C4B1E" w:rsidP="00F56A25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Osoba, której małżonek, krewny lub powinowaty do drugiego stopnia albo osoba związana z nią z tytułu przysposobienia, opieki lub kurateli pozostaje wobec niego w stosunku nadrzędności służbowej</w:t>
      </w:r>
    </w:p>
    <w:p w:rsidR="007C4B1E" w:rsidRPr="00AE24CD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7C4B1E" w:rsidRPr="00AE24CD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E57832" w:rsidRDefault="007C4B1E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E57832" w:rsidRPr="00E57832" w:rsidRDefault="00E57832" w:rsidP="00F56A25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57832">
        <w:rPr>
          <w:sz w:val="22"/>
          <w:szCs w:val="22"/>
        </w:rPr>
        <w:t xml:space="preserve">Przedmiot zamówienia nie może wykraczać poza rodzaj działalności leczniczej lub zakres świadczeń zdrowotnych wykonywanych przez przyjmującego zamówienie, zgodnie z jego wpisem do rejestru podmiotów wykonujących działalność leczniczą. 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 w:rsidRPr="008C1DE8">
        <w:rPr>
          <w:sz w:val="22"/>
          <w:szCs w:val="22"/>
        </w:rPr>
        <w:t xml:space="preserve">tel. </w:t>
      </w:r>
      <w:r w:rsidR="00AD4008">
        <w:rPr>
          <w:sz w:val="22"/>
          <w:szCs w:val="22"/>
        </w:rPr>
        <w:t>7</w:t>
      </w:r>
      <w:r w:rsidRPr="008C1DE8">
        <w:rPr>
          <w:sz w:val="22"/>
          <w:szCs w:val="22"/>
        </w:rPr>
        <w:t>2</w:t>
      </w:r>
      <w:r w:rsidRPr="008A3007">
        <w:rPr>
          <w:sz w:val="22"/>
          <w:szCs w:val="22"/>
        </w:rPr>
        <w:t>/</w:t>
      </w:r>
      <w:r w:rsidR="00980406">
        <w:rPr>
          <w:sz w:val="22"/>
          <w:szCs w:val="22"/>
        </w:rPr>
        <w:t>318 33 48</w:t>
      </w:r>
      <w:r w:rsidRPr="008A3007">
        <w:rPr>
          <w:sz w:val="22"/>
          <w:szCs w:val="22"/>
        </w:rPr>
        <w:t xml:space="preserve">    tel</w:t>
      </w:r>
      <w:r>
        <w:rPr>
          <w:sz w:val="22"/>
          <w:szCs w:val="22"/>
        </w:rPr>
        <w:t>.</w:t>
      </w:r>
      <w:r w:rsidRPr="008A3007">
        <w:rPr>
          <w:sz w:val="22"/>
          <w:szCs w:val="22"/>
        </w:rPr>
        <w:t xml:space="preserve">/fax. </w:t>
      </w:r>
      <w:r w:rsidR="00AD4008">
        <w:rPr>
          <w:sz w:val="22"/>
          <w:szCs w:val="22"/>
        </w:rPr>
        <w:t>32 318 33 62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7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BB0F70" w:rsidRPr="00761CD6" w:rsidRDefault="00BB0F70" w:rsidP="00BB0F70">
      <w:pPr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>m obowiązuje forma pisemna</w:t>
      </w:r>
      <w:r w:rsidR="00AD4008">
        <w:rPr>
          <w:sz w:val="22"/>
          <w:szCs w:val="22"/>
        </w:rPr>
        <w:t xml:space="preserve"> lub e-mailowa</w:t>
      </w:r>
      <w:r w:rsidRPr="00761CD6">
        <w:rPr>
          <w:sz w:val="22"/>
          <w:szCs w:val="22"/>
        </w:rPr>
        <w:t xml:space="preserve">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składani</w:t>
      </w:r>
      <w:r w:rsidR="00BB0F70">
        <w:rPr>
          <w:sz w:val="22"/>
          <w:szCs w:val="22"/>
        </w:rPr>
        <w:t>e</w:t>
      </w:r>
      <w:r w:rsidRPr="00761CD6">
        <w:rPr>
          <w:sz w:val="22"/>
          <w:szCs w:val="22"/>
        </w:rPr>
        <w:t xml:space="preserve"> oświadczeń, wniosków, zawiadomień, informacji i innych dokumentów drogą elektroniczną.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Default="007C4B1E" w:rsidP="00D528AE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>a</w:t>
      </w:r>
      <w:r w:rsidRPr="00C33CBA">
        <w:rPr>
          <w:color w:val="000000"/>
          <w:sz w:val="22"/>
          <w:szCs w:val="22"/>
        </w:rPr>
        <w:t>)</w:t>
      </w:r>
      <w:r w:rsidR="00980406">
        <w:rPr>
          <w:color w:val="000000"/>
          <w:sz w:val="22"/>
          <w:szCs w:val="22"/>
        </w:rPr>
        <w:t xml:space="preserve"> sprawy merytoryczne</w:t>
      </w:r>
      <w:r>
        <w:rPr>
          <w:color w:val="000000"/>
          <w:sz w:val="22"/>
          <w:szCs w:val="22"/>
        </w:rPr>
        <w:t>:</w:t>
      </w:r>
    </w:p>
    <w:p w:rsidR="007C4B1E" w:rsidRDefault="007C4B1E" w:rsidP="00D528AE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EC6123">
        <w:rPr>
          <w:sz w:val="22"/>
          <w:szCs w:val="22"/>
        </w:rPr>
        <w:t xml:space="preserve">- </w:t>
      </w:r>
      <w:r w:rsidR="00364719">
        <w:rPr>
          <w:sz w:val="22"/>
          <w:szCs w:val="22"/>
        </w:rPr>
        <w:t>Helena Żygłowicz</w:t>
      </w:r>
      <w:r w:rsidR="00606DEF">
        <w:rPr>
          <w:sz w:val="22"/>
          <w:szCs w:val="22"/>
        </w:rPr>
        <w:tab/>
      </w:r>
      <w:r w:rsidR="00606DEF">
        <w:rPr>
          <w:sz w:val="22"/>
          <w:szCs w:val="22"/>
        </w:rPr>
        <w:tab/>
      </w:r>
      <w:r w:rsidR="00606DEF">
        <w:rPr>
          <w:sz w:val="22"/>
          <w:szCs w:val="22"/>
        </w:rPr>
        <w:tab/>
      </w:r>
      <w:r w:rsidR="00606DEF">
        <w:rPr>
          <w:color w:val="000000"/>
          <w:sz w:val="22"/>
          <w:szCs w:val="22"/>
        </w:rPr>
        <w:t>- Dział Organizacji i Statystyki Medycznej</w:t>
      </w:r>
      <w:r w:rsidRPr="00EC6123">
        <w:rPr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="00BB0F70">
        <w:rPr>
          <w:color w:val="000000"/>
          <w:sz w:val="22"/>
          <w:szCs w:val="22"/>
        </w:rPr>
        <w:t xml:space="preserve"> sprawy proceduralne</w:t>
      </w:r>
    </w:p>
    <w:p w:rsidR="00980406" w:rsidRDefault="007C4B1E" w:rsidP="003257C4">
      <w:pPr>
        <w:ind w:firstLine="708"/>
        <w:rPr>
          <w:sz w:val="22"/>
          <w:szCs w:val="22"/>
        </w:rPr>
      </w:pPr>
      <w:r w:rsidRPr="00EC6123">
        <w:rPr>
          <w:sz w:val="22"/>
          <w:szCs w:val="22"/>
        </w:rPr>
        <w:t xml:space="preserve">- </w:t>
      </w:r>
      <w:r w:rsidR="00980406">
        <w:rPr>
          <w:sz w:val="22"/>
          <w:szCs w:val="22"/>
        </w:rPr>
        <w:t>Justyna Paul</w:t>
      </w:r>
      <w:r>
        <w:rPr>
          <w:sz w:val="22"/>
          <w:szCs w:val="22"/>
        </w:rPr>
        <w:t>,</w:t>
      </w:r>
      <w:r w:rsidR="00661860">
        <w:rPr>
          <w:sz w:val="22"/>
          <w:szCs w:val="22"/>
        </w:rPr>
        <w:tab/>
      </w:r>
      <w:r w:rsidR="00661860">
        <w:rPr>
          <w:sz w:val="22"/>
          <w:szCs w:val="22"/>
        </w:rPr>
        <w:tab/>
      </w:r>
      <w:r w:rsidR="00661860">
        <w:rPr>
          <w:sz w:val="22"/>
          <w:szCs w:val="22"/>
        </w:rPr>
        <w:tab/>
      </w:r>
      <w:r w:rsidR="00980406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>-</w:t>
      </w:r>
      <w:r w:rsidRPr="00EC612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="00980406">
        <w:rPr>
          <w:sz w:val="22"/>
          <w:szCs w:val="22"/>
        </w:rPr>
        <w:t xml:space="preserve"> </w:t>
      </w:r>
    </w:p>
    <w:p w:rsidR="007C4B1E" w:rsidRPr="007C3EF4" w:rsidRDefault="00B8412C" w:rsidP="003257C4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 Jolanta Zachara-Zawada             </w:t>
      </w:r>
      <w:r w:rsidR="00CC236C">
        <w:rPr>
          <w:sz w:val="22"/>
          <w:szCs w:val="22"/>
        </w:rPr>
        <w:t xml:space="preserve">             </w:t>
      </w:r>
      <w:r w:rsidR="007C4B1E"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="007C4B1E" w:rsidRPr="007C3EF4">
        <w:rPr>
          <w:sz w:val="22"/>
          <w:szCs w:val="22"/>
          <w:vertAlign w:val="superscript"/>
        </w:rPr>
        <w:t>00</w:t>
      </w:r>
      <w:r w:rsidR="007C4B1E" w:rsidRPr="007C3EF4">
        <w:rPr>
          <w:sz w:val="22"/>
          <w:szCs w:val="22"/>
        </w:rPr>
        <w:t>-14</w:t>
      </w:r>
      <w:r w:rsidR="007C4B1E" w:rsidRPr="007C3EF4">
        <w:rPr>
          <w:sz w:val="22"/>
          <w:szCs w:val="22"/>
          <w:vertAlign w:val="superscript"/>
        </w:rPr>
        <w:t xml:space="preserve"> 00  </w:t>
      </w:r>
      <w:r w:rsidR="007C4B1E"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626BA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lastRenderedPageBreak/>
        <w:t xml:space="preserve">- 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8" w:history="1">
        <w:r w:rsidR="00764CB6" w:rsidRPr="00B11847">
          <w:rPr>
            <w:rStyle w:val="Hipercze"/>
            <w:sz w:val="22"/>
            <w:szCs w:val="22"/>
          </w:rPr>
          <w:t>www.szpital2myslowice.pl</w:t>
        </w:r>
      </w:hyperlink>
    </w:p>
    <w:p w:rsidR="00077D75" w:rsidRPr="00761CD6" w:rsidRDefault="00077D75" w:rsidP="00077D75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Oferent może zwrócić się do Udzielającego zamówienie                z pytaniami najpóźniej w terminie 3 dni roboczych przed terminem otwarcia ofert.</w:t>
      </w:r>
    </w:p>
    <w:p w:rsidR="00077D75" w:rsidRDefault="00077D75" w:rsidP="00077D75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y w uzasadnionych przypadkach termin składania ofert </w:t>
      </w:r>
      <w:r>
        <w:rPr>
          <w:color w:val="000000"/>
          <w:sz w:val="22"/>
          <w:szCs w:val="22"/>
        </w:rPr>
        <w:t xml:space="preserve">                                   </w:t>
      </w:r>
      <w:r w:rsidRPr="00761CD6">
        <w:rPr>
          <w:color w:val="000000"/>
          <w:sz w:val="22"/>
          <w:szCs w:val="22"/>
        </w:rPr>
        <w:t>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 </w:t>
      </w:r>
      <w:r w:rsidRPr="00761CD6">
        <w:rPr>
          <w:color w:val="000000"/>
          <w:sz w:val="22"/>
          <w:szCs w:val="22"/>
        </w:rPr>
        <w:t>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Pr="00077D75" w:rsidRDefault="007C4B1E" w:rsidP="00F56A25">
      <w:pPr>
        <w:numPr>
          <w:ilvl w:val="0"/>
          <w:numId w:val="10"/>
        </w:numPr>
        <w:rPr>
          <w:b/>
          <w:bCs/>
          <w:color w:val="000000"/>
          <w:sz w:val="22"/>
          <w:szCs w:val="22"/>
        </w:rPr>
      </w:pPr>
      <w:r w:rsidRPr="00077D75">
        <w:rPr>
          <w:b/>
          <w:bCs/>
          <w:color w:val="000000"/>
          <w:sz w:val="22"/>
          <w:szCs w:val="22"/>
        </w:rPr>
        <w:t>Informacje Ogólne</w:t>
      </w:r>
    </w:p>
    <w:p w:rsidR="009D6A9D" w:rsidRDefault="00CE4D9B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45418B">
        <w:rPr>
          <w:sz w:val="22"/>
          <w:szCs w:val="22"/>
        </w:rPr>
        <w:t xml:space="preserve">Przedmiotem konkursu jest </w:t>
      </w:r>
      <w:r w:rsidR="00364719" w:rsidRPr="0045418B">
        <w:rPr>
          <w:sz w:val="22"/>
          <w:szCs w:val="22"/>
        </w:rPr>
        <w:t>udzielanie świadczeń zdrowotnych w rodzaju podstawowa opieka zdrowotna w zakresie nocnej i świątecznej opieki zdrowotnej</w:t>
      </w:r>
      <w:r w:rsidR="009D6A9D">
        <w:rPr>
          <w:sz w:val="22"/>
          <w:szCs w:val="22"/>
        </w:rPr>
        <w:t>.</w:t>
      </w:r>
    </w:p>
    <w:p w:rsidR="00C211FE" w:rsidRDefault="00C211FE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45418B">
        <w:rPr>
          <w:sz w:val="22"/>
          <w:szCs w:val="22"/>
        </w:rPr>
        <w:t xml:space="preserve">Kod CPV: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85121100-4 Ogólne usługi lekarskie </w:t>
      </w:r>
    </w:p>
    <w:p w:rsidR="00C211FE" w:rsidRDefault="00C211FE" w:rsidP="00990142">
      <w:pPr>
        <w:ind w:left="2124" w:firstLine="708"/>
        <w:jc w:val="both"/>
        <w:rPr>
          <w:sz w:val="22"/>
          <w:szCs w:val="22"/>
        </w:rPr>
      </w:pPr>
      <w:r>
        <w:rPr>
          <w:sz w:val="22"/>
          <w:szCs w:val="22"/>
        </w:rPr>
        <w:t>85141200-1 Usługi świadczone przez pielęgniarkę</w:t>
      </w:r>
    </w:p>
    <w:p w:rsidR="005E7AE6" w:rsidRDefault="009D6A9D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Świadczenia</w:t>
      </w:r>
      <w:r w:rsidR="00364719" w:rsidRPr="0045418B">
        <w:rPr>
          <w:sz w:val="22"/>
          <w:szCs w:val="22"/>
        </w:rPr>
        <w:t xml:space="preserve"> udzielane</w:t>
      </w:r>
      <w:r>
        <w:rPr>
          <w:sz w:val="22"/>
          <w:szCs w:val="22"/>
        </w:rPr>
        <w:t xml:space="preserve"> będą</w:t>
      </w:r>
      <w:r w:rsidR="00364719" w:rsidRPr="0045418B">
        <w:rPr>
          <w:sz w:val="22"/>
          <w:szCs w:val="22"/>
        </w:rPr>
        <w:t xml:space="preserve"> w warunkach ambulatoryjnych i w miejscu zamieszkania lub pobytu świadczeniobiorcy na obszarze </w:t>
      </w:r>
      <w:r w:rsidR="006C3A90">
        <w:rPr>
          <w:sz w:val="22"/>
          <w:szCs w:val="22"/>
        </w:rPr>
        <w:t>miasta Mysłowice</w:t>
      </w:r>
      <w:r w:rsidR="00FE4D12" w:rsidRPr="0045418B">
        <w:rPr>
          <w:sz w:val="22"/>
          <w:szCs w:val="22"/>
        </w:rPr>
        <w:t xml:space="preserve"> w godzinach: od poniedziałku do piątku od 18:00 do 8:00 dnia następnego oraz w soboty, niedziele i inne dni ustawowo wolne od pracy, w godz. od 8:00 dnia danego do godz. 8:00 dnia następnego.</w:t>
      </w:r>
    </w:p>
    <w:p w:rsidR="005E7AE6" w:rsidRPr="005E7AE6" w:rsidRDefault="005E7AE6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5E7AE6">
        <w:rPr>
          <w:sz w:val="22"/>
          <w:szCs w:val="22"/>
        </w:rPr>
        <w:t>Świadczeniodawca obowiązany jest wykonywać umowę zgodnie z warunkami udzielania świadczeń określonymi w ustawie, w rozporządzeniu ministra właściwego do spraw zdrowia w sprawie świadczeń gwarantowanych z zakresu podstawowej opieki zdrowotnej, wydanym na podstawie art. 31d ustawy, przepisami rozporządzenia ministra właściwego do spraw zdrowia w sprawie ogólnych warunków umów o udzielanie świadczeń opieki zdrowotnej wydanymi na podstawie art. 137 ust. 2 ustawy, zwanymi dalej „Ogólnymi warunkami umów”, oraz zgodnie ze szczegółowymi warunkami umów określonymi przez Prezesa Narodowego Funduszu Zdrowia, zwanym dalej „Funduszem” na p</w:t>
      </w:r>
      <w:r>
        <w:rPr>
          <w:sz w:val="22"/>
          <w:szCs w:val="22"/>
        </w:rPr>
        <w:t>odstawie art. 146 ust. 1 ustawy oraz zgodnie z wymogami określonymi w przedmiotowym SWKO.</w:t>
      </w:r>
    </w:p>
    <w:p w:rsidR="00764CB6" w:rsidRPr="001A569C" w:rsidRDefault="00764CB6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1A569C">
        <w:rPr>
          <w:sz w:val="22"/>
          <w:szCs w:val="22"/>
        </w:rPr>
        <w:t>W strukturze Udzielającego zamówienie pozostaje świadczenie pn. wiz</w:t>
      </w:r>
      <w:r w:rsidR="00F9770A" w:rsidRPr="001A569C">
        <w:rPr>
          <w:sz w:val="22"/>
          <w:szCs w:val="22"/>
        </w:rPr>
        <w:t>yta pielęgn</w:t>
      </w:r>
      <w:r w:rsidR="008D51C2" w:rsidRPr="001A569C">
        <w:rPr>
          <w:sz w:val="22"/>
          <w:szCs w:val="22"/>
        </w:rPr>
        <w:t>iarska ambulatoryjna</w:t>
      </w:r>
      <w:r w:rsidRPr="001A569C">
        <w:rPr>
          <w:sz w:val="22"/>
          <w:szCs w:val="22"/>
        </w:rPr>
        <w:t xml:space="preserve"> </w:t>
      </w:r>
    </w:p>
    <w:p w:rsidR="00764CB6" w:rsidRPr="001A569C" w:rsidRDefault="00764CB6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1A569C">
        <w:rPr>
          <w:sz w:val="22"/>
          <w:szCs w:val="22"/>
        </w:rPr>
        <w:t xml:space="preserve">W zakresie świadczeń Przyjmującego zamówienie pozostają: porada lekarska ambulatoryjna, porada lekarska udzielana w miejscu zamieszkania lub pobytu świadczeniobiorcy, porady telefoniczne, wizyta pielęgniarska udzielana w miejscu zamieszkania lub pobytu świadczeniobiorcy. </w:t>
      </w:r>
    </w:p>
    <w:p w:rsidR="00364719" w:rsidRPr="00CA3025" w:rsidRDefault="00FE4D12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45418B">
        <w:rPr>
          <w:sz w:val="22"/>
          <w:szCs w:val="22"/>
        </w:rPr>
        <w:t xml:space="preserve">Miejsce </w:t>
      </w:r>
      <w:r w:rsidRPr="00CA3025">
        <w:rPr>
          <w:sz w:val="22"/>
          <w:szCs w:val="22"/>
        </w:rPr>
        <w:t xml:space="preserve">realizacji świadczeń : SP ZOZ Szpital nr 2 im. dr T. Boczonia w Mysłowicach ul. Bytomska 41 </w:t>
      </w:r>
    </w:p>
    <w:p w:rsidR="006A26EE" w:rsidRPr="00CA3025" w:rsidRDefault="0045418B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CA3025">
        <w:rPr>
          <w:sz w:val="22"/>
          <w:szCs w:val="22"/>
        </w:rPr>
        <w:t xml:space="preserve">Świadczenie usług odbywać się będzie przez personel medyczny: lekarzy i pielęgniarki posiadających kwalifikacje zgodne z przepisami prawa </w:t>
      </w:r>
      <w:r w:rsidR="00077D75">
        <w:rPr>
          <w:sz w:val="22"/>
          <w:szCs w:val="22"/>
        </w:rPr>
        <w:t>(</w:t>
      </w:r>
      <w:r w:rsidR="006A26EE" w:rsidRPr="00CA3025">
        <w:rPr>
          <w:sz w:val="22"/>
          <w:szCs w:val="22"/>
        </w:rPr>
        <w:t xml:space="preserve">lekarz i pielęgniarka) </w:t>
      </w:r>
      <w:r w:rsidRPr="00CA3025">
        <w:rPr>
          <w:sz w:val="22"/>
          <w:szCs w:val="22"/>
        </w:rPr>
        <w:t xml:space="preserve">w liczbie </w:t>
      </w:r>
      <w:r w:rsidR="006A26EE" w:rsidRPr="00CA3025">
        <w:rPr>
          <w:sz w:val="22"/>
          <w:szCs w:val="22"/>
        </w:rPr>
        <w:t>zapewniającej codzienną obsadę</w:t>
      </w:r>
      <w:r w:rsidR="00842AD5">
        <w:rPr>
          <w:sz w:val="22"/>
          <w:szCs w:val="22"/>
        </w:rPr>
        <w:t xml:space="preserve"> w wymaganym przedziale czasowym</w:t>
      </w:r>
      <w:r w:rsidR="006A26EE" w:rsidRPr="00CA3025">
        <w:rPr>
          <w:sz w:val="22"/>
          <w:szCs w:val="22"/>
        </w:rPr>
        <w:t>.</w:t>
      </w:r>
    </w:p>
    <w:p w:rsidR="0045418B" w:rsidRPr="001A569C" w:rsidRDefault="006A26EE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CA3025">
        <w:rPr>
          <w:sz w:val="22"/>
          <w:szCs w:val="22"/>
        </w:rPr>
        <w:t>L</w:t>
      </w:r>
      <w:r w:rsidR="0045418B" w:rsidRPr="00CA3025">
        <w:rPr>
          <w:sz w:val="22"/>
          <w:szCs w:val="22"/>
        </w:rPr>
        <w:t xml:space="preserve">ekarz </w:t>
      </w:r>
      <w:r w:rsidR="0045418B" w:rsidRPr="001A569C">
        <w:rPr>
          <w:sz w:val="22"/>
          <w:szCs w:val="22"/>
        </w:rPr>
        <w:t>i pielęgniarka</w:t>
      </w:r>
      <w:r w:rsidRPr="001A569C">
        <w:rPr>
          <w:sz w:val="22"/>
          <w:szCs w:val="22"/>
        </w:rPr>
        <w:t xml:space="preserve"> zobowiązani są udzielać świadczeń w miejscu zamieszkania l</w:t>
      </w:r>
      <w:r w:rsidR="001A569C" w:rsidRPr="001A569C">
        <w:rPr>
          <w:sz w:val="22"/>
          <w:szCs w:val="22"/>
        </w:rPr>
        <w:t>ub pobytu świadczeniobiorcy. W</w:t>
      </w:r>
      <w:r w:rsidRPr="001A569C">
        <w:rPr>
          <w:sz w:val="22"/>
          <w:szCs w:val="22"/>
        </w:rPr>
        <w:t xml:space="preserve"> przypadku braku wezwań </w:t>
      </w:r>
      <w:r w:rsidR="001A569C" w:rsidRPr="001A569C">
        <w:rPr>
          <w:sz w:val="22"/>
          <w:szCs w:val="22"/>
        </w:rPr>
        <w:t xml:space="preserve">Lekarz </w:t>
      </w:r>
      <w:r w:rsidR="0045418B" w:rsidRPr="001A569C">
        <w:rPr>
          <w:sz w:val="22"/>
          <w:szCs w:val="22"/>
        </w:rPr>
        <w:t>udziela</w:t>
      </w:r>
      <w:r w:rsidRPr="001A569C">
        <w:rPr>
          <w:sz w:val="22"/>
          <w:szCs w:val="22"/>
        </w:rPr>
        <w:t>ć</w:t>
      </w:r>
      <w:r w:rsidR="0045418B" w:rsidRPr="001A569C">
        <w:rPr>
          <w:sz w:val="22"/>
          <w:szCs w:val="22"/>
        </w:rPr>
        <w:t xml:space="preserve"> </w:t>
      </w:r>
      <w:r w:rsidR="001A569C" w:rsidRPr="001A569C">
        <w:rPr>
          <w:sz w:val="22"/>
          <w:szCs w:val="22"/>
        </w:rPr>
        <w:t xml:space="preserve">będzie </w:t>
      </w:r>
      <w:r w:rsidR="0045418B" w:rsidRPr="001A569C">
        <w:rPr>
          <w:sz w:val="22"/>
          <w:szCs w:val="22"/>
        </w:rPr>
        <w:t>świadczeń</w:t>
      </w:r>
      <w:r w:rsidR="001A569C" w:rsidRPr="001A569C">
        <w:rPr>
          <w:sz w:val="22"/>
          <w:szCs w:val="22"/>
        </w:rPr>
        <w:t xml:space="preserve"> telefonicznie i </w:t>
      </w:r>
      <w:r w:rsidRPr="001A569C">
        <w:rPr>
          <w:sz w:val="22"/>
          <w:szCs w:val="22"/>
        </w:rPr>
        <w:t>w trybie ambulatoryjnym</w:t>
      </w:r>
      <w:r w:rsidR="0045418B" w:rsidRPr="001A569C">
        <w:rPr>
          <w:sz w:val="22"/>
          <w:szCs w:val="22"/>
        </w:rPr>
        <w:t>.</w:t>
      </w:r>
    </w:p>
    <w:p w:rsidR="0045418B" w:rsidRPr="00CA3025" w:rsidRDefault="0045418B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CA3025">
        <w:rPr>
          <w:sz w:val="22"/>
          <w:szCs w:val="22"/>
        </w:rPr>
        <w:t>Świadczenie usług odbywać się będzie przy zastosowaniu sprzętu, aparatury medycznej, środków farmakologicznych, materiałów medycznych</w:t>
      </w:r>
      <w:r w:rsidR="00842AD5">
        <w:rPr>
          <w:sz w:val="22"/>
          <w:szCs w:val="22"/>
        </w:rPr>
        <w:t>, środków transportu</w:t>
      </w:r>
      <w:r w:rsidRPr="00CA3025">
        <w:rPr>
          <w:sz w:val="22"/>
          <w:szCs w:val="22"/>
        </w:rPr>
        <w:t xml:space="preserve"> i innych niezbędnych do należytej realizacji świadczeń zapewnionych przez Przyjmującego zamówienie, spełniających minimalne warunki określone </w:t>
      </w:r>
      <w:r w:rsidRPr="0069417D">
        <w:rPr>
          <w:sz w:val="22"/>
          <w:szCs w:val="22"/>
        </w:rPr>
        <w:t xml:space="preserve">w Rozporządzeniu Ministra Zdrowia z dnia </w:t>
      </w:r>
      <w:r w:rsidR="00F556D3" w:rsidRPr="0069417D">
        <w:rPr>
          <w:sz w:val="22"/>
          <w:szCs w:val="22"/>
        </w:rPr>
        <w:t>24.09.2013r.</w:t>
      </w:r>
      <w:r w:rsidRPr="0069417D">
        <w:rPr>
          <w:sz w:val="22"/>
          <w:szCs w:val="22"/>
        </w:rPr>
        <w:t>. w sprawie świadczeń gwarantowanych z zakresu podstawowej opieki zdrowotnej</w:t>
      </w:r>
      <w:r w:rsidR="00077D75" w:rsidRPr="0069417D">
        <w:rPr>
          <w:sz w:val="22"/>
          <w:szCs w:val="22"/>
        </w:rPr>
        <w:t xml:space="preserve"> </w:t>
      </w:r>
      <w:r w:rsidRPr="0069417D">
        <w:rPr>
          <w:sz w:val="22"/>
          <w:szCs w:val="22"/>
        </w:rPr>
        <w:t>(</w:t>
      </w:r>
      <w:proofErr w:type="spellStart"/>
      <w:r w:rsidR="00F556D3" w:rsidRPr="0069417D">
        <w:rPr>
          <w:sz w:val="22"/>
          <w:szCs w:val="22"/>
        </w:rPr>
        <w:t>t.j</w:t>
      </w:r>
      <w:proofErr w:type="spellEnd"/>
      <w:r w:rsidR="00F556D3" w:rsidRPr="0069417D">
        <w:rPr>
          <w:sz w:val="22"/>
          <w:szCs w:val="22"/>
        </w:rPr>
        <w:t xml:space="preserve">. </w:t>
      </w:r>
      <w:r w:rsidRPr="0069417D">
        <w:rPr>
          <w:sz w:val="22"/>
          <w:szCs w:val="22"/>
        </w:rPr>
        <w:t>Dz.</w:t>
      </w:r>
      <w:r w:rsidR="00F556D3" w:rsidRPr="0069417D">
        <w:rPr>
          <w:sz w:val="22"/>
          <w:szCs w:val="22"/>
        </w:rPr>
        <w:t xml:space="preserve"> U. 20</w:t>
      </w:r>
      <w:r w:rsidR="002E5CF2">
        <w:rPr>
          <w:sz w:val="22"/>
          <w:szCs w:val="22"/>
        </w:rPr>
        <w:t>23</w:t>
      </w:r>
      <w:r w:rsidR="00F556D3" w:rsidRPr="0069417D">
        <w:rPr>
          <w:sz w:val="22"/>
          <w:szCs w:val="22"/>
        </w:rPr>
        <w:t>.</w:t>
      </w:r>
      <w:r w:rsidR="002E5CF2">
        <w:rPr>
          <w:sz w:val="22"/>
          <w:szCs w:val="22"/>
        </w:rPr>
        <w:t>1427</w:t>
      </w:r>
      <w:r w:rsidR="00F556D3" w:rsidRPr="0069417D">
        <w:rPr>
          <w:sz w:val="22"/>
          <w:szCs w:val="22"/>
        </w:rPr>
        <w:t xml:space="preserve"> z późn.zm.</w:t>
      </w:r>
      <w:r w:rsidRPr="0069417D">
        <w:rPr>
          <w:sz w:val="22"/>
          <w:szCs w:val="22"/>
        </w:rPr>
        <w:t>) w o</w:t>
      </w:r>
      <w:r w:rsidR="00F556D3" w:rsidRPr="0069417D">
        <w:rPr>
          <w:sz w:val="22"/>
          <w:szCs w:val="22"/>
        </w:rPr>
        <w:t>biektach należących do Szpitala</w:t>
      </w:r>
      <w:r w:rsidRPr="0069417D">
        <w:rPr>
          <w:sz w:val="22"/>
          <w:szCs w:val="22"/>
        </w:rPr>
        <w:t xml:space="preserve"> spełniające minimalne warunki lokalowe i wyposażenie uzupełniające lokalu</w:t>
      </w:r>
      <w:r w:rsidRPr="00CA3025">
        <w:rPr>
          <w:sz w:val="22"/>
          <w:szCs w:val="22"/>
        </w:rPr>
        <w:t xml:space="preserve"> określone w cytowanym wyżej Rozporządzeniu.</w:t>
      </w:r>
    </w:p>
    <w:p w:rsidR="0045418B" w:rsidRPr="00C30DA4" w:rsidRDefault="00C30DA4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CA3025">
        <w:rPr>
          <w:sz w:val="22"/>
          <w:szCs w:val="22"/>
        </w:rPr>
        <w:t>Przyjmujący zamówienie zobowiązany będzie zapewnić do realizacji świadczeń w miejscu zamieszkania lub pobytu świadczeniobiorcy, środek transportu (samochód osobowy</w:t>
      </w:r>
      <w:r w:rsidR="00842AD5">
        <w:rPr>
          <w:sz w:val="22"/>
          <w:szCs w:val="22"/>
        </w:rPr>
        <w:t xml:space="preserve"> i sanitarny - adekwatnie do stanu zdrowia pacjenta</w:t>
      </w:r>
      <w:r w:rsidRPr="00CA3025">
        <w:rPr>
          <w:sz w:val="22"/>
          <w:szCs w:val="22"/>
        </w:rPr>
        <w:t>)</w:t>
      </w:r>
      <w:r>
        <w:rPr>
          <w:sz w:val="22"/>
          <w:szCs w:val="22"/>
        </w:rPr>
        <w:t>.</w:t>
      </w:r>
      <w:r w:rsidRPr="00C30DA4">
        <w:rPr>
          <w:sz w:val="22"/>
          <w:szCs w:val="22"/>
        </w:rPr>
        <w:t xml:space="preserve"> </w:t>
      </w:r>
    </w:p>
    <w:p w:rsidR="005B2857" w:rsidRPr="00C30DA4" w:rsidRDefault="005B2857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C30DA4">
        <w:rPr>
          <w:sz w:val="22"/>
          <w:szCs w:val="22"/>
        </w:rPr>
        <w:t xml:space="preserve">Realizacja przedmiotu zamówienia obejmuje realizację </w:t>
      </w:r>
      <w:r w:rsidR="006A26EE">
        <w:rPr>
          <w:sz w:val="22"/>
          <w:szCs w:val="22"/>
        </w:rPr>
        <w:t>świadczeń, o których mowa w ustępach poprzednich</w:t>
      </w:r>
      <w:r w:rsidRPr="00C30DA4">
        <w:rPr>
          <w:sz w:val="22"/>
          <w:szCs w:val="22"/>
        </w:rPr>
        <w:t>:</w:t>
      </w:r>
    </w:p>
    <w:p w:rsidR="005B2857" w:rsidRDefault="005B2857" w:rsidP="00F56A25">
      <w:pPr>
        <w:pStyle w:val="Bodytext21"/>
        <w:numPr>
          <w:ilvl w:val="0"/>
          <w:numId w:val="25"/>
        </w:numPr>
        <w:shd w:val="clear" w:color="auto" w:fill="auto"/>
        <w:tabs>
          <w:tab w:val="clear" w:pos="2920"/>
          <w:tab w:val="num" w:pos="900"/>
        </w:tabs>
        <w:spacing w:line="238" w:lineRule="exact"/>
        <w:ind w:left="900" w:firstLine="0"/>
        <w:jc w:val="both"/>
        <w:rPr>
          <w:rFonts w:ascii="Times New Roman" w:hAnsi="Times New Roman" w:cs="Times New Roman"/>
          <w:sz w:val="22"/>
          <w:szCs w:val="22"/>
        </w:rPr>
      </w:pPr>
      <w:r w:rsidRPr="00C30DA4">
        <w:rPr>
          <w:rFonts w:ascii="Times New Roman" w:hAnsi="Times New Roman" w:cs="Times New Roman"/>
          <w:sz w:val="22"/>
          <w:szCs w:val="22"/>
        </w:rPr>
        <w:lastRenderedPageBreak/>
        <w:t>na rzecz pacjentów w przypadku</w:t>
      </w:r>
      <w:r w:rsidRPr="0045418B">
        <w:rPr>
          <w:rFonts w:ascii="Times New Roman" w:hAnsi="Times New Roman" w:cs="Times New Roman"/>
          <w:sz w:val="22"/>
          <w:szCs w:val="22"/>
        </w:rPr>
        <w:t xml:space="preserve"> nagłego zachorowania lub nagłego pogorszenia stanu</w:t>
      </w:r>
      <w:r w:rsidR="00080C8F">
        <w:rPr>
          <w:rFonts w:ascii="Times New Roman" w:hAnsi="Times New Roman" w:cs="Times New Roman"/>
          <w:sz w:val="22"/>
          <w:szCs w:val="22"/>
        </w:rPr>
        <w:t xml:space="preserve"> </w:t>
      </w:r>
      <w:r w:rsidRPr="0045418B">
        <w:rPr>
          <w:rFonts w:ascii="Times New Roman" w:hAnsi="Times New Roman" w:cs="Times New Roman"/>
          <w:sz w:val="22"/>
          <w:szCs w:val="22"/>
        </w:rPr>
        <w:t>zdrowia, które nie jest stanem nagłym,</w:t>
      </w:r>
    </w:p>
    <w:p w:rsidR="00842AD5" w:rsidRDefault="00842AD5" w:rsidP="00F56A25">
      <w:pPr>
        <w:pStyle w:val="Bodytext21"/>
        <w:numPr>
          <w:ilvl w:val="0"/>
          <w:numId w:val="25"/>
        </w:numPr>
        <w:shd w:val="clear" w:color="auto" w:fill="auto"/>
        <w:tabs>
          <w:tab w:val="clear" w:pos="2920"/>
          <w:tab w:val="num" w:pos="900"/>
        </w:tabs>
        <w:spacing w:line="238" w:lineRule="exact"/>
        <w:ind w:left="90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C3A90">
        <w:rPr>
          <w:rFonts w:ascii="Times New Roman" w:hAnsi="Times New Roman" w:cs="Times New Roman"/>
          <w:sz w:val="22"/>
          <w:szCs w:val="22"/>
        </w:rPr>
        <w:t>przez lekarza w miejscu zamieszkania lub pobytu świadczeniobiorcy</w:t>
      </w:r>
    </w:p>
    <w:p w:rsidR="005B2857" w:rsidRPr="001A569C" w:rsidRDefault="00842AD5" w:rsidP="00F56A25">
      <w:pPr>
        <w:pStyle w:val="Bodytext21"/>
        <w:numPr>
          <w:ilvl w:val="0"/>
          <w:numId w:val="25"/>
        </w:numPr>
        <w:shd w:val="clear" w:color="auto" w:fill="auto"/>
        <w:tabs>
          <w:tab w:val="clear" w:pos="2920"/>
          <w:tab w:val="num" w:pos="900"/>
        </w:tabs>
        <w:spacing w:line="238" w:lineRule="exact"/>
        <w:ind w:left="90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C3A90">
        <w:rPr>
          <w:rFonts w:ascii="Times New Roman" w:hAnsi="Times New Roman" w:cs="Times New Roman"/>
          <w:sz w:val="22"/>
          <w:szCs w:val="22"/>
        </w:rPr>
        <w:t xml:space="preserve">przez lekarza </w:t>
      </w:r>
      <w:r w:rsidR="005B2857" w:rsidRPr="006C3A90">
        <w:rPr>
          <w:rFonts w:ascii="Times New Roman" w:hAnsi="Times New Roman" w:cs="Times New Roman"/>
          <w:sz w:val="22"/>
          <w:szCs w:val="22"/>
        </w:rPr>
        <w:t>w warunkach ambulatoryjnych w bezpośrednim kontakcie ze</w:t>
      </w:r>
      <w:r w:rsidR="00080C8F" w:rsidRPr="006C3A90">
        <w:rPr>
          <w:rFonts w:ascii="Times New Roman" w:hAnsi="Times New Roman" w:cs="Times New Roman"/>
          <w:sz w:val="22"/>
          <w:szCs w:val="22"/>
        </w:rPr>
        <w:t xml:space="preserve"> </w:t>
      </w:r>
      <w:r w:rsidR="00821868" w:rsidRPr="006C3A90">
        <w:rPr>
          <w:rFonts w:ascii="Times New Roman" w:hAnsi="Times New Roman" w:cs="Times New Roman"/>
          <w:sz w:val="22"/>
          <w:szCs w:val="22"/>
        </w:rPr>
        <w:t xml:space="preserve">świadczeniobiorcą </w:t>
      </w:r>
      <w:r>
        <w:rPr>
          <w:rFonts w:ascii="Times New Roman" w:hAnsi="Times New Roman" w:cs="Times New Roman"/>
          <w:sz w:val="22"/>
          <w:szCs w:val="22"/>
        </w:rPr>
        <w:t xml:space="preserve">w  </w:t>
      </w:r>
      <w:r w:rsidRPr="001A569C">
        <w:rPr>
          <w:rFonts w:ascii="Times New Roman" w:hAnsi="Times New Roman" w:cs="Times New Roman"/>
          <w:sz w:val="22"/>
          <w:szCs w:val="22"/>
        </w:rPr>
        <w:t>przypadku braku zleceń na wyjazd</w:t>
      </w:r>
      <w:r w:rsidR="001A569C" w:rsidRPr="001A569C">
        <w:rPr>
          <w:rFonts w:ascii="Times New Roman" w:hAnsi="Times New Roman" w:cs="Times New Roman"/>
          <w:sz w:val="22"/>
          <w:szCs w:val="22"/>
        </w:rPr>
        <w:t>, porad telefonicznych.</w:t>
      </w:r>
    </w:p>
    <w:p w:rsidR="005B2857" w:rsidRPr="001A569C" w:rsidRDefault="005B2857" w:rsidP="00F56A25">
      <w:pPr>
        <w:pStyle w:val="Bodytext21"/>
        <w:numPr>
          <w:ilvl w:val="0"/>
          <w:numId w:val="25"/>
        </w:numPr>
        <w:shd w:val="clear" w:color="auto" w:fill="auto"/>
        <w:tabs>
          <w:tab w:val="clear" w:pos="2920"/>
          <w:tab w:val="num" w:pos="900"/>
        </w:tabs>
        <w:spacing w:line="238" w:lineRule="exact"/>
        <w:ind w:left="90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A569C">
        <w:rPr>
          <w:rFonts w:ascii="Times New Roman" w:hAnsi="Times New Roman" w:cs="Times New Roman"/>
          <w:sz w:val="22"/>
          <w:szCs w:val="22"/>
        </w:rPr>
        <w:t>przez pielęgniarkę, zleconych przez lekarza ubezpieczenia zdrowotnego, wynikających z</w:t>
      </w:r>
    </w:p>
    <w:p w:rsidR="007424CD" w:rsidRPr="001A569C" w:rsidRDefault="005B2857" w:rsidP="006C3A90">
      <w:pPr>
        <w:pStyle w:val="Bodytext21"/>
        <w:shd w:val="clear" w:color="auto" w:fill="auto"/>
        <w:spacing w:line="238" w:lineRule="exact"/>
        <w:ind w:left="9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A569C">
        <w:rPr>
          <w:rFonts w:ascii="Times New Roman" w:hAnsi="Times New Roman" w:cs="Times New Roman"/>
          <w:sz w:val="22"/>
          <w:szCs w:val="22"/>
        </w:rPr>
        <w:t>potrzeby zachowania ciągłości leczenia lub pielęgnacji lub udzielanych doraźnie w związku z poradą lekarską w warunkach: w miejscu zamieszkania lub pobytu świadczeniobiorcy (w zależności od rodzaju świadczenia gwarantowanego),</w:t>
      </w:r>
    </w:p>
    <w:p w:rsidR="006C3A90" w:rsidRPr="008A111A" w:rsidRDefault="006C3A90" w:rsidP="00F56A25">
      <w:pPr>
        <w:pStyle w:val="Bodytext21"/>
        <w:numPr>
          <w:ilvl w:val="0"/>
          <w:numId w:val="25"/>
        </w:numPr>
        <w:shd w:val="clear" w:color="auto" w:fill="auto"/>
        <w:tabs>
          <w:tab w:val="clear" w:pos="2920"/>
        </w:tabs>
        <w:spacing w:line="238" w:lineRule="exact"/>
        <w:ind w:left="1276"/>
        <w:jc w:val="both"/>
        <w:rPr>
          <w:rFonts w:ascii="Times New Roman" w:hAnsi="Times New Roman" w:cs="Times New Roman"/>
          <w:sz w:val="22"/>
          <w:szCs w:val="22"/>
        </w:rPr>
      </w:pPr>
      <w:r w:rsidRPr="001A569C">
        <w:rPr>
          <w:rFonts w:ascii="Times New Roman" w:hAnsi="Times New Roman" w:cs="Times New Roman"/>
          <w:color w:val="auto"/>
          <w:sz w:val="22"/>
          <w:szCs w:val="22"/>
        </w:rPr>
        <w:t>w przypadku</w:t>
      </w:r>
      <w:r w:rsidRPr="008A111A">
        <w:rPr>
          <w:rFonts w:ascii="Times New Roman" w:hAnsi="Times New Roman" w:cs="Times New Roman"/>
          <w:color w:val="auto"/>
          <w:sz w:val="22"/>
          <w:szCs w:val="22"/>
        </w:rPr>
        <w:t xml:space="preserve"> stanu nagłego odpowiednio lekarz lub pielęgniarka zapewniają opiekę świadczeniobiorcy do czasu przyjazdu zespołu ratownictwa medycznego lub przekazania świadczeniobiorcy pod opiekę Izby Przyjęć.</w:t>
      </w:r>
    </w:p>
    <w:p w:rsidR="009C00B5" w:rsidRPr="0045418B" w:rsidRDefault="009C00B5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45418B">
        <w:rPr>
          <w:sz w:val="22"/>
          <w:szCs w:val="22"/>
        </w:rPr>
        <w:t>W przypadku zmiany przepisów prawa, o których mowa w pkt.</w:t>
      </w:r>
      <w:r w:rsidR="007F7FCA">
        <w:rPr>
          <w:sz w:val="22"/>
          <w:szCs w:val="22"/>
        </w:rPr>
        <w:t>6</w:t>
      </w:r>
      <w:r w:rsidRPr="0045418B">
        <w:rPr>
          <w:sz w:val="22"/>
          <w:szCs w:val="22"/>
        </w:rPr>
        <w:t>, Przyjmujący zamówienie zobowiązany będzie do dostosowania warunków udzielania świadczeń do aktualnych wymogów określonych w/w przepisami w trakcie trwania umowy.</w:t>
      </w:r>
    </w:p>
    <w:p w:rsidR="007C4B1E" w:rsidRPr="00077D75" w:rsidRDefault="007C4B1E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077D75">
        <w:rPr>
          <w:color w:val="000000"/>
          <w:sz w:val="22"/>
          <w:szCs w:val="22"/>
        </w:rPr>
        <w:t xml:space="preserve">Przyjmujący zamówienie udziela świadczeń zdrowotnych osobom ubezpieczonym </w:t>
      </w:r>
      <w:r w:rsidR="002241E5" w:rsidRPr="00077D75">
        <w:rPr>
          <w:color w:val="000000"/>
          <w:sz w:val="22"/>
          <w:szCs w:val="22"/>
        </w:rPr>
        <w:t>i</w:t>
      </w:r>
      <w:r w:rsidRPr="00077D75">
        <w:rPr>
          <w:color w:val="000000"/>
          <w:sz w:val="22"/>
          <w:szCs w:val="22"/>
        </w:rPr>
        <w:t xml:space="preserve"> innym osobom uprawnionym do świadczeń w publicznych podmiotach leczniczych.</w:t>
      </w:r>
    </w:p>
    <w:p w:rsidR="007C4B1E" w:rsidRPr="00077D75" w:rsidRDefault="00651D66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077D75">
        <w:rPr>
          <w:color w:val="000000"/>
          <w:sz w:val="22"/>
          <w:szCs w:val="22"/>
        </w:rPr>
        <w:t>Przyjmujący zamówienie</w:t>
      </w:r>
      <w:r w:rsidR="007C4B1E" w:rsidRPr="00077D75">
        <w:rPr>
          <w:sz w:val="22"/>
          <w:szCs w:val="22"/>
        </w:rPr>
        <w:t xml:space="preserve"> zobowiązany będzie do wykonywania usług zgodnie z wiedzą medyczną, zasadami etyki zawodowej oraz należytą starannością respekt</w:t>
      </w:r>
      <w:r w:rsidR="00554F00">
        <w:rPr>
          <w:sz w:val="22"/>
          <w:szCs w:val="22"/>
        </w:rPr>
        <w:t>ując prawa pacjenta - zgodnie z </w:t>
      </w:r>
      <w:r w:rsidR="007C4B1E" w:rsidRPr="00077D75">
        <w:rPr>
          <w:sz w:val="22"/>
          <w:szCs w:val="22"/>
        </w:rPr>
        <w:t>obowiązującymi przepisami prawa.</w:t>
      </w:r>
    </w:p>
    <w:p w:rsidR="007C4B1E" w:rsidRPr="0045418B" w:rsidRDefault="007C4B1E" w:rsidP="00F56A2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077D75">
        <w:rPr>
          <w:sz w:val="22"/>
          <w:szCs w:val="22"/>
        </w:rPr>
        <w:t>Szczegółowe warunki wykonywania świadczeń</w:t>
      </w:r>
      <w:r w:rsidRPr="0045418B">
        <w:rPr>
          <w:sz w:val="22"/>
          <w:szCs w:val="22"/>
        </w:rPr>
        <w:t xml:space="preserve"> zdrowotnych prócz niniejszego opracowania określają obowiązujące przepisy ,</w:t>
      </w:r>
      <w:r w:rsidR="000B3D80">
        <w:rPr>
          <w:sz w:val="22"/>
          <w:szCs w:val="22"/>
        </w:rPr>
        <w:t xml:space="preserve">w tym </w:t>
      </w:r>
      <w:r w:rsidRPr="0045418B">
        <w:rPr>
          <w:sz w:val="22"/>
          <w:szCs w:val="22"/>
        </w:rPr>
        <w:t>w szczególności:</w:t>
      </w:r>
    </w:p>
    <w:p w:rsidR="007C4B1E" w:rsidRPr="00F85310" w:rsidRDefault="00077D75" w:rsidP="00F56A25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F85310">
        <w:rPr>
          <w:sz w:val="22"/>
          <w:szCs w:val="22"/>
        </w:rPr>
        <w:t>O</w:t>
      </w:r>
      <w:r w:rsidR="007C4B1E" w:rsidRPr="00F85310">
        <w:rPr>
          <w:sz w:val="22"/>
          <w:szCs w:val="22"/>
        </w:rPr>
        <w:t>dpowiednie przepisy powszechnie obowiązujące w zakresie przedmiotu zamówienia;</w:t>
      </w:r>
    </w:p>
    <w:p w:rsidR="007C4B1E" w:rsidRPr="00F85310" w:rsidRDefault="007C4B1E" w:rsidP="00F56A25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F85310">
        <w:rPr>
          <w:sz w:val="22"/>
          <w:szCs w:val="22"/>
        </w:rPr>
        <w:t xml:space="preserve">Ustawa z dnia 15 kwietnia 2011r. o działalności leczniczej </w:t>
      </w:r>
      <w:r w:rsidR="002E5CF2">
        <w:rPr>
          <w:sz w:val="22"/>
          <w:szCs w:val="22"/>
        </w:rPr>
        <w:t>(</w:t>
      </w:r>
      <w:proofErr w:type="spellStart"/>
      <w:r w:rsidR="002E5CF2">
        <w:rPr>
          <w:sz w:val="22"/>
          <w:szCs w:val="22"/>
        </w:rPr>
        <w:t>t.j</w:t>
      </w:r>
      <w:proofErr w:type="spellEnd"/>
      <w:r w:rsidR="002E5CF2">
        <w:rPr>
          <w:sz w:val="22"/>
          <w:szCs w:val="22"/>
        </w:rPr>
        <w:t>. Dz. U. 2025.450 z późn.zm.)</w:t>
      </w:r>
    </w:p>
    <w:p w:rsidR="007C4B1E" w:rsidRPr="00F85310" w:rsidRDefault="007C4B1E" w:rsidP="00F56A25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F85310">
        <w:rPr>
          <w:sz w:val="22"/>
          <w:szCs w:val="22"/>
        </w:rPr>
        <w:t>Ustawa z dnia 5 grudnia 1996 roku o zawodach lekarza i lekarza dentysty (</w:t>
      </w:r>
      <w:proofErr w:type="spellStart"/>
      <w:r w:rsidR="00077D75" w:rsidRPr="00F85310">
        <w:rPr>
          <w:sz w:val="22"/>
          <w:szCs w:val="22"/>
        </w:rPr>
        <w:t>t.j</w:t>
      </w:r>
      <w:proofErr w:type="spellEnd"/>
      <w:r w:rsidR="00077D75" w:rsidRPr="00F85310">
        <w:rPr>
          <w:sz w:val="22"/>
          <w:szCs w:val="22"/>
        </w:rPr>
        <w:t>. D</w:t>
      </w:r>
      <w:r w:rsidR="00554F00" w:rsidRPr="00F85310">
        <w:rPr>
          <w:sz w:val="22"/>
          <w:szCs w:val="22"/>
        </w:rPr>
        <w:t>z.U.202</w:t>
      </w:r>
      <w:r w:rsidR="002E5CF2">
        <w:rPr>
          <w:sz w:val="22"/>
          <w:szCs w:val="22"/>
        </w:rPr>
        <w:t>4</w:t>
      </w:r>
      <w:r w:rsidR="00554F00" w:rsidRPr="00F85310">
        <w:rPr>
          <w:sz w:val="22"/>
          <w:szCs w:val="22"/>
        </w:rPr>
        <w:t>.</w:t>
      </w:r>
      <w:r w:rsidR="002E5CF2">
        <w:rPr>
          <w:sz w:val="22"/>
          <w:szCs w:val="22"/>
        </w:rPr>
        <w:t>1287</w:t>
      </w:r>
      <w:r w:rsidR="00077D75" w:rsidRPr="00F85310">
        <w:rPr>
          <w:sz w:val="22"/>
          <w:szCs w:val="22"/>
        </w:rPr>
        <w:t xml:space="preserve"> </w:t>
      </w:r>
      <w:r w:rsidRPr="00F85310">
        <w:rPr>
          <w:sz w:val="22"/>
          <w:szCs w:val="22"/>
        </w:rPr>
        <w:t>z</w:t>
      </w:r>
      <w:r w:rsidR="00077D75" w:rsidRPr="00F85310">
        <w:rPr>
          <w:sz w:val="22"/>
          <w:szCs w:val="22"/>
        </w:rPr>
        <w:t xml:space="preserve"> </w:t>
      </w:r>
      <w:proofErr w:type="spellStart"/>
      <w:r w:rsidR="00077D75" w:rsidRPr="00F85310">
        <w:rPr>
          <w:sz w:val="22"/>
          <w:szCs w:val="22"/>
        </w:rPr>
        <w:t>późn</w:t>
      </w:r>
      <w:proofErr w:type="spellEnd"/>
      <w:r w:rsidR="00077D75" w:rsidRPr="00F85310">
        <w:rPr>
          <w:sz w:val="22"/>
          <w:szCs w:val="22"/>
        </w:rPr>
        <w:t>.</w:t>
      </w:r>
      <w:r w:rsidRPr="00F85310">
        <w:rPr>
          <w:sz w:val="22"/>
          <w:szCs w:val="22"/>
        </w:rPr>
        <w:t xml:space="preserve">  zm.)</w:t>
      </w:r>
    </w:p>
    <w:p w:rsidR="007C4B1E" w:rsidRPr="00F85310" w:rsidRDefault="00077D75" w:rsidP="00F56A25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F85310">
        <w:rPr>
          <w:sz w:val="22"/>
          <w:szCs w:val="22"/>
        </w:rPr>
        <w:t>A</w:t>
      </w:r>
      <w:r w:rsidR="007C4B1E" w:rsidRPr="00F85310">
        <w:rPr>
          <w:sz w:val="22"/>
          <w:szCs w:val="22"/>
        </w:rPr>
        <w:t>kty wewnętrzne Narodowego Funduszu Zdrowia ustalające warunki wymagane od świadczeniodawców (m. in. określone przez Prezesa Narodowego Funduszu Zdrowia na podstawie art. 146 ust. l pkt 3 i art. 159 ust. 2 ustawy);</w:t>
      </w:r>
    </w:p>
    <w:p w:rsidR="001F2188" w:rsidRPr="00F85310" w:rsidRDefault="001F2188" w:rsidP="00F56A25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F85310">
        <w:rPr>
          <w:sz w:val="22"/>
          <w:szCs w:val="22"/>
        </w:rPr>
        <w:t xml:space="preserve">Zarządzenie Nr 71/2017/DSOZ Prezesa Narodowego Funduszu Zdrowia z dnia 11 sierpnia 2017r. </w:t>
      </w:r>
      <w:r w:rsidR="00077D75" w:rsidRPr="00F85310">
        <w:rPr>
          <w:sz w:val="22"/>
          <w:szCs w:val="22"/>
        </w:rPr>
        <w:t xml:space="preserve">            </w:t>
      </w:r>
      <w:r w:rsidRPr="00F85310">
        <w:rPr>
          <w:sz w:val="22"/>
          <w:szCs w:val="22"/>
        </w:rPr>
        <w:t>w sprawie określenia warunków zawierania i realizacji umów o udzielanie świadczeń opieki zdrowotnej w rodzaju podstawowa opieka zdrowotna w zakresie nocnej i świąte</w:t>
      </w:r>
      <w:r w:rsidR="00077D75" w:rsidRPr="00F85310">
        <w:rPr>
          <w:sz w:val="22"/>
          <w:szCs w:val="22"/>
        </w:rPr>
        <w:t>cznej opieki zdrowotnej (z późniejszymi</w:t>
      </w:r>
      <w:r w:rsidRPr="00F85310">
        <w:rPr>
          <w:sz w:val="22"/>
          <w:szCs w:val="22"/>
        </w:rPr>
        <w:t xml:space="preserve"> zmianami) </w:t>
      </w:r>
    </w:p>
    <w:p w:rsidR="001F2188" w:rsidRPr="00F85310" w:rsidRDefault="001F2188" w:rsidP="00F56A25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F85310">
        <w:rPr>
          <w:sz w:val="22"/>
          <w:szCs w:val="22"/>
        </w:rPr>
        <w:t xml:space="preserve">Rozporządzenie Ministra Zdrowia z dnia </w:t>
      </w:r>
      <w:r w:rsidR="00523500" w:rsidRPr="00F85310">
        <w:rPr>
          <w:sz w:val="22"/>
          <w:szCs w:val="22"/>
        </w:rPr>
        <w:t>24.09.2013r.</w:t>
      </w:r>
      <w:r w:rsidRPr="00F85310">
        <w:rPr>
          <w:sz w:val="22"/>
          <w:szCs w:val="22"/>
        </w:rPr>
        <w:t xml:space="preserve"> w spr</w:t>
      </w:r>
      <w:r w:rsidR="00554F00" w:rsidRPr="00F85310">
        <w:rPr>
          <w:sz w:val="22"/>
          <w:szCs w:val="22"/>
        </w:rPr>
        <w:t>awie świadczeń gwarantowanych z </w:t>
      </w:r>
      <w:r w:rsidRPr="00F85310">
        <w:rPr>
          <w:sz w:val="22"/>
          <w:szCs w:val="22"/>
        </w:rPr>
        <w:t>zakresu podstawowej opieki zdrowotnej(</w:t>
      </w:r>
      <w:proofErr w:type="spellStart"/>
      <w:r w:rsidR="00AD5837" w:rsidRPr="00F85310">
        <w:rPr>
          <w:sz w:val="22"/>
          <w:szCs w:val="22"/>
        </w:rPr>
        <w:t>t.j</w:t>
      </w:r>
      <w:proofErr w:type="spellEnd"/>
      <w:r w:rsidR="00AD5837" w:rsidRPr="00F85310">
        <w:rPr>
          <w:sz w:val="22"/>
          <w:szCs w:val="22"/>
        </w:rPr>
        <w:t xml:space="preserve">. </w:t>
      </w:r>
      <w:r w:rsidRPr="00F85310">
        <w:rPr>
          <w:sz w:val="22"/>
          <w:szCs w:val="22"/>
        </w:rPr>
        <w:t>Dz.</w:t>
      </w:r>
      <w:r w:rsidR="00AD5837" w:rsidRPr="00F85310">
        <w:rPr>
          <w:sz w:val="22"/>
          <w:szCs w:val="22"/>
        </w:rPr>
        <w:t xml:space="preserve"> </w:t>
      </w:r>
      <w:r w:rsidRPr="00F85310">
        <w:rPr>
          <w:sz w:val="22"/>
          <w:szCs w:val="22"/>
        </w:rPr>
        <w:t xml:space="preserve">U. </w:t>
      </w:r>
      <w:r w:rsidR="00F85310" w:rsidRPr="00F85310">
        <w:rPr>
          <w:sz w:val="22"/>
          <w:szCs w:val="22"/>
        </w:rPr>
        <w:t>202</w:t>
      </w:r>
      <w:r w:rsidR="002E5CF2">
        <w:rPr>
          <w:sz w:val="22"/>
          <w:szCs w:val="22"/>
        </w:rPr>
        <w:t>3</w:t>
      </w:r>
      <w:r w:rsidR="00F85310" w:rsidRPr="00F85310">
        <w:rPr>
          <w:sz w:val="22"/>
          <w:szCs w:val="22"/>
        </w:rPr>
        <w:t>.</w:t>
      </w:r>
      <w:r w:rsidR="002E5CF2">
        <w:rPr>
          <w:sz w:val="22"/>
          <w:szCs w:val="22"/>
        </w:rPr>
        <w:t>1427</w:t>
      </w:r>
      <w:r w:rsidR="00523500" w:rsidRPr="00F85310">
        <w:rPr>
          <w:sz w:val="22"/>
          <w:szCs w:val="22"/>
        </w:rPr>
        <w:t xml:space="preserve"> z późn.zm.</w:t>
      </w:r>
      <w:r w:rsidRPr="00F85310">
        <w:rPr>
          <w:sz w:val="22"/>
          <w:szCs w:val="22"/>
        </w:rPr>
        <w:t>).</w:t>
      </w:r>
    </w:p>
    <w:p w:rsidR="007C4B1E" w:rsidRPr="00F85310" w:rsidRDefault="001F2188" w:rsidP="00F56A25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F85310">
        <w:rPr>
          <w:sz w:val="22"/>
          <w:szCs w:val="22"/>
        </w:rPr>
        <w:t>U</w:t>
      </w:r>
      <w:r w:rsidR="007C4B1E" w:rsidRPr="00F85310">
        <w:rPr>
          <w:sz w:val="22"/>
          <w:szCs w:val="22"/>
        </w:rPr>
        <w:t>stawa z dnia 27 sierpnia 2004 r. o świadczeniach opieki zdrowotnej finansowanych ze środków publicznych (</w:t>
      </w:r>
      <w:proofErr w:type="spellStart"/>
      <w:r w:rsidR="002734B5" w:rsidRPr="00F85310">
        <w:rPr>
          <w:sz w:val="22"/>
          <w:szCs w:val="22"/>
        </w:rPr>
        <w:t>t.j</w:t>
      </w:r>
      <w:proofErr w:type="spellEnd"/>
      <w:r w:rsidR="002734B5" w:rsidRPr="00F85310">
        <w:rPr>
          <w:sz w:val="22"/>
          <w:szCs w:val="22"/>
        </w:rPr>
        <w:t xml:space="preserve">. </w:t>
      </w:r>
      <w:r w:rsidR="00554F00" w:rsidRPr="00F85310">
        <w:rPr>
          <w:sz w:val="22"/>
          <w:szCs w:val="22"/>
        </w:rPr>
        <w:t>Dz. U. 202</w:t>
      </w:r>
      <w:r w:rsidR="001341B8">
        <w:rPr>
          <w:sz w:val="22"/>
          <w:szCs w:val="22"/>
        </w:rPr>
        <w:t>5</w:t>
      </w:r>
      <w:r w:rsidR="00554F00" w:rsidRPr="00F85310">
        <w:rPr>
          <w:sz w:val="22"/>
          <w:szCs w:val="22"/>
        </w:rPr>
        <w:t>.1</w:t>
      </w:r>
      <w:r w:rsidR="001341B8">
        <w:rPr>
          <w:sz w:val="22"/>
          <w:szCs w:val="22"/>
        </w:rPr>
        <w:t>461</w:t>
      </w:r>
      <w:r w:rsidR="007C4B1E" w:rsidRPr="00F85310">
        <w:rPr>
          <w:sz w:val="22"/>
          <w:szCs w:val="22"/>
        </w:rPr>
        <w:t xml:space="preserve">  z </w:t>
      </w:r>
      <w:proofErr w:type="spellStart"/>
      <w:r w:rsidR="007C4B1E" w:rsidRPr="00F85310">
        <w:rPr>
          <w:sz w:val="22"/>
          <w:szCs w:val="22"/>
        </w:rPr>
        <w:t>późn</w:t>
      </w:r>
      <w:proofErr w:type="spellEnd"/>
      <w:r w:rsidR="007C4B1E" w:rsidRPr="00F85310">
        <w:rPr>
          <w:sz w:val="22"/>
          <w:szCs w:val="22"/>
        </w:rPr>
        <w:t>. zm.);</w:t>
      </w:r>
    </w:p>
    <w:p w:rsidR="00AB6A2B" w:rsidRPr="00F85310" w:rsidRDefault="00AB6A2B" w:rsidP="00AB6A2B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F85310">
        <w:rPr>
          <w:sz w:val="22"/>
          <w:szCs w:val="22"/>
        </w:rPr>
        <w:t xml:space="preserve">Ustawa z dnia 15 lipca 2011r. o </w:t>
      </w:r>
      <w:r w:rsidRPr="00F85310">
        <w:rPr>
          <w:iCs/>
          <w:sz w:val="22"/>
          <w:szCs w:val="22"/>
        </w:rPr>
        <w:t>zawodach pielęgniarki i położnej</w:t>
      </w:r>
      <w:r w:rsidRPr="00F85310">
        <w:rPr>
          <w:sz w:val="22"/>
          <w:szCs w:val="22"/>
        </w:rPr>
        <w:t> </w:t>
      </w:r>
      <w:r w:rsidR="00F85310" w:rsidRPr="00F85310">
        <w:rPr>
          <w:sz w:val="22"/>
          <w:szCs w:val="22"/>
        </w:rPr>
        <w:t xml:space="preserve"> (t.j.Dz.U.202</w:t>
      </w:r>
      <w:r w:rsidR="002E5CF2">
        <w:rPr>
          <w:sz w:val="22"/>
          <w:szCs w:val="22"/>
        </w:rPr>
        <w:t>4</w:t>
      </w:r>
      <w:r w:rsidR="00F85310" w:rsidRPr="00F85310">
        <w:rPr>
          <w:sz w:val="22"/>
          <w:szCs w:val="22"/>
        </w:rPr>
        <w:t>.</w:t>
      </w:r>
      <w:r w:rsidR="002E5CF2">
        <w:rPr>
          <w:sz w:val="22"/>
          <w:szCs w:val="22"/>
        </w:rPr>
        <w:t>814</w:t>
      </w:r>
      <w:r w:rsidRPr="00F85310">
        <w:rPr>
          <w:sz w:val="22"/>
          <w:szCs w:val="22"/>
        </w:rPr>
        <w:t xml:space="preserve"> z późn.zm.)</w:t>
      </w:r>
    </w:p>
    <w:p w:rsidR="00AB6A2B" w:rsidRPr="00F85310" w:rsidRDefault="00AB6A2B" w:rsidP="00AB6A2B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F85310">
        <w:rPr>
          <w:iCs/>
          <w:sz w:val="22"/>
          <w:szCs w:val="22"/>
        </w:rPr>
        <w:t>Kodeks etyki</w:t>
      </w:r>
      <w:r w:rsidRPr="00F85310">
        <w:rPr>
          <w:sz w:val="22"/>
          <w:szCs w:val="22"/>
        </w:rPr>
        <w:t xml:space="preserve"> zawodowej </w:t>
      </w:r>
      <w:r w:rsidRPr="00F85310">
        <w:rPr>
          <w:iCs/>
          <w:sz w:val="22"/>
          <w:szCs w:val="22"/>
        </w:rPr>
        <w:t>pielęgniarki</w:t>
      </w:r>
      <w:r w:rsidRPr="00F85310">
        <w:rPr>
          <w:sz w:val="22"/>
          <w:szCs w:val="22"/>
        </w:rPr>
        <w:t xml:space="preserve"> i położnej Rzeczypospolitej Polskiej (załącznik do uchwały nr 9 IV Krajowego Zjazdu </w:t>
      </w:r>
      <w:r w:rsidRPr="00F85310">
        <w:rPr>
          <w:iCs/>
          <w:sz w:val="22"/>
          <w:szCs w:val="22"/>
        </w:rPr>
        <w:t>Pielęgniarek</w:t>
      </w:r>
      <w:r w:rsidRPr="00F85310">
        <w:rPr>
          <w:sz w:val="22"/>
          <w:szCs w:val="22"/>
        </w:rPr>
        <w:t xml:space="preserve"> i Położnych z dnia 9 grudnia 2003 r.) </w:t>
      </w:r>
    </w:p>
    <w:p w:rsidR="007C4B1E" w:rsidRPr="00F85310" w:rsidRDefault="007C4B1E" w:rsidP="00F56A25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F85310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wymagania dotyczące Udzielającego zamówienie określone w ww. przepisach i dokumentach odnoszą się odpowiednio do Przyjmującego zamówienie;</w:t>
      </w:r>
    </w:p>
    <w:p w:rsidR="009A1321" w:rsidRPr="00C973F1" w:rsidRDefault="009A1321" w:rsidP="00F56A25">
      <w:pPr>
        <w:numPr>
          <w:ilvl w:val="1"/>
          <w:numId w:val="14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C973F1">
        <w:rPr>
          <w:sz w:val="22"/>
          <w:szCs w:val="22"/>
        </w:rPr>
        <w:t xml:space="preserve">Rozporządzenie Ministra zdrowia z dnia </w:t>
      </w:r>
      <w:r w:rsidR="001341B8">
        <w:rPr>
          <w:sz w:val="22"/>
          <w:szCs w:val="22"/>
        </w:rPr>
        <w:t>6 kwietnia</w:t>
      </w:r>
      <w:r w:rsidRPr="00C973F1">
        <w:rPr>
          <w:sz w:val="22"/>
          <w:szCs w:val="22"/>
        </w:rPr>
        <w:t xml:space="preserve"> 20</w:t>
      </w:r>
      <w:r w:rsidR="001341B8">
        <w:rPr>
          <w:sz w:val="22"/>
          <w:szCs w:val="22"/>
        </w:rPr>
        <w:t>20</w:t>
      </w:r>
      <w:r w:rsidRPr="00C973F1">
        <w:rPr>
          <w:sz w:val="22"/>
          <w:szCs w:val="22"/>
        </w:rPr>
        <w:t>r. w sprawie rodzajów, zakresu i wzorów dokumentacji medycznej oraz sposo</w:t>
      </w:r>
      <w:r w:rsidR="003A3245" w:rsidRPr="00C973F1">
        <w:rPr>
          <w:sz w:val="22"/>
          <w:szCs w:val="22"/>
        </w:rPr>
        <w:t>bu jej przetwarzania (Dz. U.202</w:t>
      </w:r>
      <w:r w:rsidR="00B64192">
        <w:rPr>
          <w:sz w:val="22"/>
          <w:szCs w:val="22"/>
        </w:rPr>
        <w:t>4</w:t>
      </w:r>
      <w:r w:rsidR="003A3245" w:rsidRPr="00C973F1">
        <w:rPr>
          <w:sz w:val="22"/>
          <w:szCs w:val="22"/>
        </w:rPr>
        <w:t>.</w:t>
      </w:r>
      <w:r w:rsidR="00B64192">
        <w:rPr>
          <w:sz w:val="22"/>
          <w:szCs w:val="22"/>
        </w:rPr>
        <w:t>798</w:t>
      </w:r>
      <w:r w:rsidRPr="00C973F1">
        <w:rPr>
          <w:sz w:val="22"/>
          <w:szCs w:val="22"/>
        </w:rPr>
        <w:t xml:space="preserve"> z późn.zm.) </w:t>
      </w:r>
    </w:p>
    <w:p w:rsidR="007C4B1E" w:rsidRPr="00F85310" w:rsidRDefault="007C4B1E" w:rsidP="00F56A25">
      <w:pPr>
        <w:numPr>
          <w:ilvl w:val="1"/>
          <w:numId w:val="14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 w:rsidRPr="00F85310">
        <w:rPr>
          <w:sz w:val="22"/>
          <w:szCs w:val="22"/>
        </w:rPr>
        <w:t xml:space="preserve">Przepisy i regulaminy obowiązujące w SP ZOZ Szpitalu nr 2 im. dr Tadeusza Boczonia  </w:t>
      </w:r>
      <w:r w:rsidRPr="00F85310">
        <w:rPr>
          <w:sz w:val="22"/>
          <w:szCs w:val="22"/>
        </w:rPr>
        <w:br/>
        <w:t xml:space="preserve">w Mysłowicach ; </w:t>
      </w:r>
    </w:p>
    <w:p w:rsidR="007C4B1E" w:rsidRPr="00F85310" w:rsidRDefault="007C4B1E" w:rsidP="00F56A25">
      <w:pPr>
        <w:numPr>
          <w:ilvl w:val="1"/>
          <w:numId w:val="14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 w:rsidRPr="00F85310">
        <w:rPr>
          <w:sz w:val="22"/>
          <w:szCs w:val="22"/>
        </w:rPr>
        <w:t xml:space="preserve">Karta Praw Pacjenta </w:t>
      </w:r>
    </w:p>
    <w:p w:rsidR="007C4B1E" w:rsidRDefault="007C4B1E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45418B"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 w:rsidRPr="0045418B"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111619" w:rsidRDefault="00111619" w:rsidP="00F56A25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Przyjmujący zamówienie zobowiązuje się do wpisania umowy zawartej w wyniku rozstrzygnięcia niniejszego konkursu do Portalu Świadczeniobiorcy zgodnie z wymogami NFZ w terminie 3 dni                     od podpisania umowy. </w:t>
      </w:r>
    </w:p>
    <w:p w:rsidR="007C7F3E" w:rsidRPr="007C7F3E" w:rsidRDefault="007C7F3E" w:rsidP="007C7F3E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7C7F3E">
        <w:rPr>
          <w:sz w:val="22"/>
          <w:szCs w:val="22"/>
        </w:rPr>
        <w:t xml:space="preserve">W strukturze Udzielającego zamówienie pozostaje świadczenie  pn. wizyta pielęgniarska ambulatoryjna. Tym samym w zakresie świadczeń Przyjmującego zamówienie pozostają: porada lekarska ambulatoryjna, </w:t>
      </w:r>
      <w:r w:rsidRPr="007C7F3E">
        <w:rPr>
          <w:sz w:val="22"/>
          <w:szCs w:val="22"/>
        </w:rPr>
        <w:lastRenderedPageBreak/>
        <w:t>porada lekarska udzielona w miejscu zamieszkania lub pobytu świadczeniobiorcy, porady telefoniczne, wizyta pielęgniarska udzielona w miejscu zamieszkania lub pobytu świadczeniobiorcy.</w:t>
      </w:r>
    </w:p>
    <w:p w:rsidR="007C7F3E" w:rsidRPr="0045418B" w:rsidRDefault="007C7F3E" w:rsidP="007C7F3E">
      <w:pPr>
        <w:jc w:val="both"/>
        <w:rPr>
          <w:sz w:val="22"/>
          <w:szCs w:val="22"/>
        </w:rPr>
      </w:pPr>
    </w:p>
    <w:p w:rsidR="007C4B1E" w:rsidRPr="0045418B" w:rsidRDefault="007C4B1E" w:rsidP="007B69AD">
      <w:pPr>
        <w:jc w:val="both"/>
        <w:rPr>
          <w:sz w:val="22"/>
          <w:szCs w:val="22"/>
        </w:rPr>
      </w:pPr>
    </w:p>
    <w:p w:rsidR="007C4B1E" w:rsidRPr="0045418B" w:rsidRDefault="007C4B1E" w:rsidP="00F56A25">
      <w:pPr>
        <w:numPr>
          <w:ilvl w:val="0"/>
          <w:numId w:val="10"/>
        </w:numPr>
        <w:jc w:val="both"/>
        <w:rPr>
          <w:b/>
          <w:sz w:val="22"/>
          <w:szCs w:val="22"/>
        </w:rPr>
      </w:pPr>
      <w:r w:rsidRPr="0045418B">
        <w:rPr>
          <w:b/>
          <w:sz w:val="22"/>
          <w:szCs w:val="22"/>
        </w:rPr>
        <w:t>Okres związania umową</w:t>
      </w:r>
    </w:p>
    <w:p w:rsidR="007C4B1E" w:rsidRPr="00C64FFE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  <w:r w:rsidRPr="0045418B">
        <w:rPr>
          <w:sz w:val="22"/>
          <w:szCs w:val="22"/>
        </w:rPr>
        <w:t xml:space="preserve">Oferent składa ofertę na realizacje </w:t>
      </w:r>
      <w:r w:rsidR="00CF2823" w:rsidRPr="0045418B">
        <w:rPr>
          <w:sz w:val="22"/>
          <w:szCs w:val="22"/>
        </w:rPr>
        <w:t>usług</w:t>
      </w:r>
      <w:r w:rsidRPr="0045418B">
        <w:rPr>
          <w:sz w:val="22"/>
          <w:szCs w:val="22"/>
        </w:rPr>
        <w:t xml:space="preserve"> w zakresie objętym </w:t>
      </w:r>
      <w:r w:rsidRPr="00C64FFE">
        <w:rPr>
          <w:sz w:val="22"/>
          <w:szCs w:val="22"/>
        </w:rPr>
        <w:t xml:space="preserve">zamówieniem na okres do </w:t>
      </w:r>
      <w:r w:rsidR="00007D6C">
        <w:rPr>
          <w:sz w:val="22"/>
          <w:szCs w:val="22"/>
        </w:rPr>
        <w:t>31.12</w:t>
      </w:r>
      <w:r w:rsidR="004D1C87">
        <w:rPr>
          <w:sz w:val="22"/>
          <w:szCs w:val="22"/>
        </w:rPr>
        <w:t>.202</w:t>
      </w:r>
      <w:r w:rsidR="00930DB1">
        <w:rPr>
          <w:sz w:val="22"/>
          <w:szCs w:val="22"/>
        </w:rPr>
        <w:t>8</w:t>
      </w:r>
      <w:r w:rsidR="00C64FFE" w:rsidRPr="00C64FFE">
        <w:rPr>
          <w:sz w:val="22"/>
          <w:szCs w:val="22"/>
        </w:rPr>
        <w:t xml:space="preserve"> </w:t>
      </w:r>
      <w:r w:rsidR="00175403" w:rsidRPr="00C64FFE">
        <w:rPr>
          <w:sz w:val="22"/>
          <w:szCs w:val="22"/>
        </w:rPr>
        <w:t>r.</w:t>
      </w:r>
    </w:p>
    <w:p w:rsidR="007C4B1E" w:rsidRPr="0045418B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</w:p>
    <w:p w:rsidR="007C4B1E" w:rsidRPr="0045418B" w:rsidRDefault="007C4B1E" w:rsidP="00F56A25">
      <w:pPr>
        <w:numPr>
          <w:ilvl w:val="0"/>
          <w:numId w:val="10"/>
        </w:numPr>
        <w:jc w:val="both"/>
        <w:rPr>
          <w:b/>
          <w:sz w:val="22"/>
          <w:szCs w:val="22"/>
        </w:rPr>
      </w:pPr>
      <w:r w:rsidRPr="0045418B">
        <w:rPr>
          <w:b/>
          <w:sz w:val="22"/>
          <w:szCs w:val="22"/>
        </w:rPr>
        <w:t>Świadczenie usług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7020"/>
      </w:tblGrid>
      <w:tr w:rsidR="00080C8F" w:rsidRPr="0045418B" w:rsidTr="00080C8F">
        <w:trPr>
          <w:trHeight w:val="450"/>
        </w:trPr>
        <w:tc>
          <w:tcPr>
            <w:tcW w:w="2808" w:type="dxa"/>
            <w:vAlign w:val="center"/>
          </w:tcPr>
          <w:p w:rsidR="00080C8F" w:rsidRPr="0045418B" w:rsidRDefault="00080C8F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5418B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7020" w:type="dxa"/>
            <w:vAlign w:val="center"/>
          </w:tcPr>
          <w:p w:rsidR="00080C8F" w:rsidRPr="0045418B" w:rsidRDefault="00080C8F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5418B">
              <w:rPr>
                <w:b/>
                <w:sz w:val="22"/>
                <w:szCs w:val="22"/>
              </w:rPr>
              <w:t>Kwalifikacje / Uprawnienia</w:t>
            </w:r>
          </w:p>
        </w:tc>
      </w:tr>
      <w:tr w:rsidR="00080C8F" w:rsidRPr="0045418B" w:rsidTr="00080C8F">
        <w:trPr>
          <w:trHeight w:val="709"/>
        </w:trPr>
        <w:tc>
          <w:tcPr>
            <w:tcW w:w="2808" w:type="dxa"/>
          </w:tcPr>
          <w:p w:rsidR="00080C8F" w:rsidRPr="0045418B" w:rsidRDefault="00080C8F" w:rsidP="005B2857">
            <w:pPr>
              <w:pStyle w:val="Bodytext21"/>
              <w:shd w:val="clear" w:color="auto" w:fill="auto"/>
              <w:tabs>
                <w:tab w:val="left" w:pos="917"/>
              </w:tabs>
              <w:spacing w:line="238" w:lineRule="exac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418B">
              <w:rPr>
                <w:rFonts w:ascii="Times New Roman" w:hAnsi="Times New Roman" w:cs="Times New Roman"/>
                <w:sz w:val="22"/>
                <w:szCs w:val="22"/>
              </w:rPr>
              <w:t>Od poniedziałku do piątku w godzinach od 18:00 do 8:00 dnia następnego, w soboty,</w:t>
            </w:r>
          </w:p>
          <w:p w:rsidR="00080C8F" w:rsidRPr="0045418B" w:rsidRDefault="00080C8F" w:rsidP="005B2857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5418B">
              <w:rPr>
                <w:sz w:val="22"/>
                <w:szCs w:val="22"/>
              </w:rPr>
              <w:t xml:space="preserve">niedziele i inne dni ustawowo wolne od pracy w godzinach od 8:00 dnia danego do godziny 8:00 dnia następnego </w:t>
            </w:r>
          </w:p>
        </w:tc>
        <w:tc>
          <w:tcPr>
            <w:tcW w:w="7020" w:type="dxa"/>
          </w:tcPr>
          <w:p w:rsidR="00B70E83" w:rsidRDefault="00EC6A37" w:rsidP="003B0252">
            <w:pPr>
              <w:pStyle w:val="Bodytext20"/>
              <w:shd w:val="clear" w:color="auto" w:fill="auto"/>
              <w:tabs>
                <w:tab w:val="left" w:pos="347"/>
              </w:tabs>
              <w:spacing w:after="515"/>
              <w:ind w:firstLine="0"/>
              <w:jc w:val="both"/>
            </w:pPr>
            <w:r>
              <w:t>Podmiot wykonujący działalność leczniczą lub osoba legitymująca się nabyciem fachowych kwalifikacji do udzielania świadczeń zdrowotnych w zakresie objętym niniejszym konkursem.</w:t>
            </w:r>
          </w:p>
          <w:p w:rsidR="00080C8F" w:rsidRPr="00B70E83" w:rsidRDefault="00080C8F" w:rsidP="00D3668F">
            <w:pPr>
              <w:pStyle w:val="Bodytext20"/>
              <w:shd w:val="clear" w:color="auto" w:fill="auto"/>
              <w:tabs>
                <w:tab w:val="left" w:pos="347"/>
              </w:tabs>
              <w:spacing w:after="0"/>
              <w:ind w:firstLine="0"/>
              <w:jc w:val="both"/>
            </w:pPr>
            <w:r w:rsidRPr="00D3668F">
              <w:t xml:space="preserve">Udzielający Zamówienie wymaga, aby </w:t>
            </w:r>
            <w:r w:rsidR="00EC6A37" w:rsidRPr="00D3668F">
              <w:t>osoby wykonujące przedmiot zamówienia</w:t>
            </w:r>
            <w:r w:rsidRPr="00D3668F">
              <w:t xml:space="preserve"> posiadał</w:t>
            </w:r>
            <w:r w:rsidR="00EC6A37" w:rsidRPr="00D3668F">
              <w:t>y</w:t>
            </w:r>
            <w:r w:rsidRPr="00D3668F">
              <w:t xml:space="preserve"> kwalifikacje lekarza</w:t>
            </w:r>
            <w:r w:rsidR="003B0252" w:rsidRPr="00D3668F">
              <w:t xml:space="preserve"> lub pielęgniarki</w:t>
            </w:r>
            <w:r w:rsidRPr="00D3668F">
              <w:t xml:space="preserve"> zgodne z Zarządzeniem Nr 71/2017/DSOZ Prezesa Narodowego Funduszu Zdrowia z dnia 11 sierpnia 2017r. w sprawie określenia warunków zawierania i realizacji umów o udzielanie świadczeń opieki zdrowotnej w rodzaju podstawowa opieka zdrowotna w zakresie nocnej i świątecznej opieki zdrowotnej ( z </w:t>
            </w:r>
            <w:proofErr w:type="spellStart"/>
            <w:r w:rsidRPr="00D3668F">
              <w:t>późń</w:t>
            </w:r>
            <w:proofErr w:type="spellEnd"/>
            <w:r w:rsidRPr="00D3668F">
              <w:t xml:space="preserve">. zmianami) oraz Rozporządzeniem Ministra Zdrowia z dnia </w:t>
            </w:r>
            <w:r w:rsidR="00B70E83" w:rsidRPr="00D3668F">
              <w:t>24.09.2013r.</w:t>
            </w:r>
            <w:r w:rsidRPr="00D3668F">
              <w:t xml:space="preserve"> w sprawie świadczeń gwarantowanych z zakresu podstawowej opi</w:t>
            </w:r>
            <w:r w:rsidR="00B70E83" w:rsidRPr="00D3668F">
              <w:t xml:space="preserve">eki zdrowotnej( </w:t>
            </w:r>
            <w:proofErr w:type="spellStart"/>
            <w:r w:rsidR="00B70E83" w:rsidRPr="00D3668F">
              <w:t>t.j</w:t>
            </w:r>
            <w:proofErr w:type="spellEnd"/>
            <w:r w:rsidR="00B70E83" w:rsidRPr="00D3668F">
              <w:t>. Dz</w:t>
            </w:r>
            <w:r w:rsidR="00B70E83" w:rsidRPr="00C973F1">
              <w:t xml:space="preserve">. </w:t>
            </w:r>
            <w:r w:rsidR="00C973F1" w:rsidRPr="00C973F1">
              <w:t>U. 202</w:t>
            </w:r>
            <w:r w:rsidR="00E31446">
              <w:t>3</w:t>
            </w:r>
            <w:r w:rsidR="00C973F1" w:rsidRPr="00C973F1">
              <w:t>.</w:t>
            </w:r>
            <w:r w:rsidR="00E31446">
              <w:t>1427</w:t>
            </w:r>
            <w:r w:rsidR="00B70E83" w:rsidRPr="00C973F1">
              <w:t xml:space="preserve"> z późn.zm.</w:t>
            </w:r>
            <w:r w:rsidR="003B0252" w:rsidRPr="00C973F1">
              <w:t>)</w:t>
            </w:r>
            <w:r w:rsidRPr="00C973F1">
              <w:t>.</w:t>
            </w:r>
          </w:p>
          <w:p w:rsidR="00080C8F" w:rsidRPr="0045418B" w:rsidRDefault="00080C8F" w:rsidP="00671A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7C4B1E" w:rsidRDefault="007C4B1E" w:rsidP="00ED07ED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Default="007C4B1E" w:rsidP="00F56A25">
      <w:pPr>
        <w:numPr>
          <w:ilvl w:val="0"/>
          <w:numId w:val="22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3F56" w:rsidRDefault="00083F56" w:rsidP="00F56A25">
      <w:pPr>
        <w:numPr>
          <w:ilvl w:val="1"/>
          <w:numId w:val="22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Oferenci zobowiązani są do udzielania świadczeń zgodnie z wymogami określonymi w niniejszych Szczegółowych Warunkach Konkursu Ofert wraz z załącznikami. </w:t>
      </w:r>
    </w:p>
    <w:p w:rsidR="00083F56" w:rsidRPr="00F67ACC" w:rsidRDefault="00083F56" w:rsidP="00F56A25">
      <w:pPr>
        <w:numPr>
          <w:ilvl w:val="1"/>
          <w:numId w:val="22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67ACC">
        <w:rPr>
          <w:sz w:val="22"/>
          <w:szCs w:val="22"/>
        </w:rPr>
        <w:t>Oferenci, którzy będą realizowali świadczenia będące przedmiotem konkursu zobowiązani są do  posiadania odpowiednich kwalifikacji zawodowych, określonych w odrębnych przepisach.</w:t>
      </w:r>
    </w:p>
    <w:p w:rsidR="007C4B1E" w:rsidRPr="005926A7" w:rsidRDefault="007C4B1E" w:rsidP="00F56A25">
      <w:pPr>
        <w:numPr>
          <w:ilvl w:val="1"/>
          <w:numId w:val="22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5926A7">
        <w:rPr>
          <w:sz w:val="22"/>
          <w:szCs w:val="22"/>
        </w:rPr>
        <w:t xml:space="preserve">Udzielający zamówienie </w:t>
      </w:r>
      <w:r w:rsidR="00B2243F">
        <w:rPr>
          <w:sz w:val="22"/>
          <w:szCs w:val="22"/>
        </w:rPr>
        <w:t xml:space="preserve">wymaga, aby podmioty przystępujące do niniejszego konkursu </w:t>
      </w:r>
      <w:r w:rsidRPr="005926A7">
        <w:rPr>
          <w:sz w:val="22"/>
          <w:szCs w:val="22"/>
        </w:rPr>
        <w:t>:</w:t>
      </w:r>
    </w:p>
    <w:p w:rsidR="007C4B1E" w:rsidRDefault="00B2243F" w:rsidP="00F56A25">
      <w:pPr>
        <w:numPr>
          <w:ilvl w:val="0"/>
          <w:numId w:val="23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miały</w:t>
      </w:r>
      <w:r w:rsidR="007C4B1E" w:rsidRPr="005926A7">
        <w:rPr>
          <w:sz w:val="22"/>
          <w:szCs w:val="22"/>
        </w:rPr>
        <w:t xml:space="preserve"> uprawnienia do wykonywania usług medycznych;</w:t>
      </w:r>
    </w:p>
    <w:p w:rsidR="007C4B1E" w:rsidRDefault="00B2243F" w:rsidP="00F56A2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przygotowały</w:t>
      </w:r>
      <w:r w:rsidR="007C4B1E" w:rsidRPr="005926A7">
        <w:rPr>
          <w:sz w:val="22"/>
          <w:szCs w:val="22"/>
        </w:rPr>
        <w:t xml:space="preserve"> ofert</w:t>
      </w:r>
      <w:r w:rsidR="007C4B1E" w:rsidRPr="005926A7">
        <w:rPr>
          <w:rFonts w:ascii="TimesNewRoman" w:eastAsia="TimesNewRoman" w:cs="TimesNewRoman"/>
          <w:sz w:val="22"/>
          <w:szCs w:val="22"/>
        </w:rPr>
        <w:t>ę</w:t>
      </w:r>
      <w:r w:rsidR="007C4B1E" w:rsidRPr="005926A7">
        <w:rPr>
          <w:rFonts w:ascii="TimesNewRoman" w:eastAsia="TimesNewRoman" w:cs="TimesNewRoman"/>
          <w:sz w:val="22"/>
          <w:szCs w:val="22"/>
        </w:rPr>
        <w:t xml:space="preserve"> </w:t>
      </w:r>
      <w:r w:rsidR="007C4B1E" w:rsidRPr="005926A7">
        <w:rPr>
          <w:sz w:val="22"/>
          <w:szCs w:val="22"/>
        </w:rPr>
        <w:t>zgodnie z wymaganiami zawartymi w SWKO (zał</w:t>
      </w:r>
      <w:r w:rsidR="007C4B1E" w:rsidRPr="005926A7">
        <w:rPr>
          <w:rFonts w:ascii="TimesNewRoman" w:eastAsia="TimesNewRoman" w:cs="TimesNewRoman"/>
          <w:sz w:val="22"/>
          <w:szCs w:val="22"/>
        </w:rPr>
        <w:t>ą</w:t>
      </w:r>
      <w:r w:rsidR="007C4B1E" w:rsidRPr="005926A7">
        <w:rPr>
          <w:sz w:val="22"/>
          <w:szCs w:val="22"/>
        </w:rPr>
        <w:t>czy wszystkie wymagane dokumenty wskazane w rozdziale VIII SWKO);</w:t>
      </w:r>
    </w:p>
    <w:p w:rsidR="007C4B1E" w:rsidRPr="005926A7" w:rsidRDefault="007C4B1E" w:rsidP="00F56A2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926A7">
        <w:rPr>
          <w:sz w:val="22"/>
          <w:szCs w:val="22"/>
        </w:rPr>
        <w:t>zaofer</w:t>
      </w:r>
      <w:r w:rsidR="00B2243F">
        <w:rPr>
          <w:sz w:val="22"/>
          <w:szCs w:val="22"/>
        </w:rPr>
        <w:t>owały</w:t>
      </w:r>
      <w:r w:rsidRPr="005926A7">
        <w:rPr>
          <w:rFonts w:ascii="TimesNewRoman" w:eastAsia="TimesNewRoman" w:cs="TimesNewRoman"/>
          <w:sz w:val="22"/>
          <w:szCs w:val="22"/>
        </w:rPr>
        <w:t xml:space="preserve"> </w:t>
      </w:r>
      <w:r w:rsidRPr="005926A7">
        <w:rPr>
          <w:rFonts w:ascii="TimesNewRoman" w:eastAsia="TimesNewRoman" w:cs="TimesNewRoman"/>
          <w:sz w:val="22"/>
          <w:szCs w:val="22"/>
        </w:rPr>
        <w:t>ś</w:t>
      </w:r>
      <w:r w:rsidRPr="005926A7">
        <w:rPr>
          <w:sz w:val="22"/>
          <w:szCs w:val="22"/>
        </w:rPr>
        <w:t>wiadczenie przedmiotowych usług za cen</w:t>
      </w:r>
      <w:r w:rsidRPr="005926A7">
        <w:rPr>
          <w:rFonts w:ascii="TimesNewRoman" w:eastAsia="TimesNewRoman" w:cs="TimesNewRoman"/>
          <w:sz w:val="22"/>
          <w:szCs w:val="22"/>
        </w:rPr>
        <w:t>ę</w:t>
      </w:r>
      <w:r w:rsidRPr="005926A7">
        <w:rPr>
          <w:sz w:val="22"/>
          <w:szCs w:val="22"/>
        </w:rPr>
        <w:t>, któr</w:t>
      </w:r>
      <w:r w:rsidRPr="005926A7">
        <w:rPr>
          <w:rFonts w:ascii="TimesNewRoman" w:eastAsia="TimesNewRoman" w:cs="TimesNewRoman"/>
          <w:sz w:val="22"/>
          <w:szCs w:val="22"/>
        </w:rPr>
        <w:t>ą</w:t>
      </w:r>
      <w:r w:rsidRPr="005926A7">
        <w:rPr>
          <w:rFonts w:ascii="TimesNewRoman" w:eastAsia="TimesNewRoman" w:cs="TimesNewRoman"/>
          <w:sz w:val="22"/>
          <w:szCs w:val="22"/>
        </w:rPr>
        <w:t xml:space="preserve"> </w:t>
      </w:r>
      <w:r w:rsidRPr="005926A7">
        <w:rPr>
          <w:sz w:val="22"/>
          <w:szCs w:val="22"/>
        </w:rPr>
        <w:t>Udzielający zamówienie mo</w:t>
      </w:r>
      <w:r w:rsidRPr="005926A7">
        <w:rPr>
          <w:rFonts w:ascii="TimesNewRoman" w:eastAsia="TimesNewRoman" w:cs="TimesNewRoman"/>
          <w:sz w:val="22"/>
          <w:szCs w:val="22"/>
        </w:rPr>
        <w:t>ż</w:t>
      </w:r>
      <w:r w:rsidRPr="005926A7">
        <w:rPr>
          <w:sz w:val="22"/>
          <w:szCs w:val="22"/>
        </w:rPr>
        <w:t>e przeznaczy</w:t>
      </w:r>
      <w:r w:rsidRPr="005926A7">
        <w:rPr>
          <w:rFonts w:ascii="TimesNewRoman" w:eastAsia="TimesNewRoman" w:cs="TimesNewRoman"/>
          <w:sz w:val="22"/>
          <w:szCs w:val="22"/>
        </w:rPr>
        <w:t>ć</w:t>
      </w:r>
      <w:r w:rsidRPr="005926A7">
        <w:rPr>
          <w:rFonts w:ascii="TimesNewRoman" w:eastAsia="TimesNewRoman" w:cs="TimesNewRoman"/>
          <w:sz w:val="22"/>
          <w:szCs w:val="22"/>
        </w:rPr>
        <w:t xml:space="preserve"> </w:t>
      </w:r>
      <w:r w:rsidRPr="005926A7">
        <w:rPr>
          <w:sz w:val="22"/>
          <w:szCs w:val="22"/>
        </w:rPr>
        <w:t>za wykonywanie przedmiotowej usługi.</w:t>
      </w:r>
    </w:p>
    <w:p w:rsidR="007C4B1E" w:rsidRPr="000D0CEC" w:rsidRDefault="007C4B1E" w:rsidP="00F56A25">
      <w:pPr>
        <w:numPr>
          <w:ilvl w:val="1"/>
          <w:numId w:val="22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0D0CEC">
        <w:rPr>
          <w:sz w:val="22"/>
          <w:szCs w:val="22"/>
        </w:rPr>
        <w:t>Wymaga się, aby Przyjmujący zamówienie w niniejszym konkursie spełniał poniższe warunki:</w:t>
      </w:r>
    </w:p>
    <w:p w:rsidR="007C4B1E" w:rsidRPr="000D0CEC" w:rsidRDefault="007C4B1E" w:rsidP="00240D85">
      <w:pPr>
        <w:widowControl w:val="0"/>
        <w:numPr>
          <w:ilvl w:val="0"/>
          <w:numId w:val="2"/>
        </w:numPr>
        <w:suppressAutoHyphens/>
        <w:jc w:val="both"/>
        <w:rPr>
          <w:kern w:val="1"/>
          <w:sz w:val="22"/>
          <w:szCs w:val="22"/>
        </w:rPr>
      </w:pPr>
      <w:r w:rsidRPr="000D0CEC">
        <w:rPr>
          <w:kern w:val="1"/>
          <w:sz w:val="22"/>
          <w:szCs w:val="22"/>
        </w:rPr>
        <w:t>Posiadał niezbędne upra</w:t>
      </w:r>
      <w:r w:rsidR="00083F56">
        <w:rPr>
          <w:kern w:val="1"/>
          <w:sz w:val="22"/>
          <w:szCs w:val="22"/>
        </w:rPr>
        <w:t xml:space="preserve">wnienia i zezwolenia wynikające </w:t>
      </w:r>
      <w:r w:rsidRPr="000D0CEC">
        <w:rPr>
          <w:kern w:val="1"/>
          <w:sz w:val="22"/>
          <w:szCs w:val="22"/>
        </w:rPr>
        <w:t xml:space="preserve">z przepisów prawa do wykonania usług </w:t>
      </w:r>
      <w:r>
        <w:rPr>
          <w:kern w:val="1"/>
          <w:sz w:val="22"/>
          <w:szCs w:val="22"/>
        </w:rPr>
        <w:t xml:space="preserve">                </w:t>
      </w:r>
      <w:r w:rsidRPr="000D0CEC">
        <w:rPr>
          <w:kern w:val="1"/>
          <w:sz w:val="22"/>
          <w:szCs w:val="22"/>
        </w:rPr>
        <w:t>z zakresu przedmiotu konkursu</w:t>
      </w:r>
    </w:p>
    <w:p w:rsidR="007C4B1E" w:rsidRPr="000D0CEC" w:rsidRDefault="007C4B1E" w:rsidP="00240D85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D0CEC">
        <w:rPr>
          <w:sz w:val="22"/>
          <w:szCs w:val="22"/>
        </w:rPr>
        <w:t>Był w gotowości do świadczenia usług.</w:t>
      </w:r>
    </w:p>
    <w:p w:rsidR="007C4B1E" w:rsidRPr="004C2D17" w:rsidRDefault="007C4B1E" w:rsidP="00240D85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D0CEC">
        <w:rPr>
          <w:color w:val="000000"/>
          <w:sz w:val="22"/>
          <w:szCs w:val="22"/>
        </w:rPr>
        <w:t>Świadczył swoje usługi rzetelnie.</w:t>
      </w:r>
    </w:p>
    <w:p w:rsidR="007C4B1E" w:rsidRPr="00864998" w:rsidRDefault="007C4B1E" w:rsidP="00F56A25">
      <w:pPr>
        <w:numPr>
          <w:ilvl w:val="2"/>
          <w:numId w:val="22"/>
        </w:numPr>
        <w:tabs>
          <w:tab w:val="clear" w:pos="2340"/>
          <w:tab w:val="num" w:pos="360"/>
          <w:tab w:val="num" w:pos="360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Przyjmujący zamówienie zobowiązuje się do prowadzenia dokumentacji medycznej i statystycznej na zasadach określonych dla podmiotów leczniczych. </w:t>
      </w:r>
    </w:p>
    <w:p w:rsidR="007C4B1E" w:rsidRPr="000D0CEC" w:rsidRDefault="007C4B1E" w:rsidP="00F56A25">
      <w:pPr>
        <w:numPr>
          <w:ilvl w:val="2"/>
          <w:numId w:val="22"/>
        </w:numPr>
        <w:tabs>
          <w:tab w:val="clear" w:pos="2340"/>
          <w:tab w:val="num" w:pos="360"/>
          <w:tab w:val="num" w:pos="360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D0CEC">
        <w:rPr>
          <w:sz w:val="22"/>
          <w:szCs w:val="22"/>
        </w:rPr>
        <w:t xml:space="preserve">Przyjmujący zamówienie zobowiązany jest do przestrzegania regulaminów wewnętrznych obowiązujących w miejscu udzielania przedmiotowych świadczeń. </w:t>
      </w:r>
    </w:p>
    <w:p w:rsidR="007C4B1E" w:rsidRDefault="007C4B1E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Default="007C4B1E" w:rsidP="00F56A25">
      <w:pPr>
        <w:numPr>
          <w:ilvl w:val="0"/>
          <w:numId w:val="22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Organizacja świadczenia usług</w:t>
      </w:r>
    </w:p>
    <w:p w:rsidR="007C4B1E" w:rsidRPr="006A26EE" w:rsidRDefault="007C4B1E" w:rsidP="006A26EE">
      <w:pPr>
        <w:numPr>
          <w:ilvl w:val="0"/>
          <w:numId w:val="5"/>
        </w:numPr>
        <w:jc w:val="both"/>
        <w:rPr>
          <w:sz w:val="22"/>
          <w:szCs w:val="22"/>
        </w:rPr>
      </w:pPr>
      <w:r w:rsidRPr="006A26EE">
        <w:rPr>
          <w:sz w:val="22"/>
          <w:szCs w:val="22"/>
        </w:rPr>
        <w:t>Oferent, w trakcie świadczenia usług zdrowotnych na rzecz pacjentów Udzielającego Zam</w:t>
      </w:r>
      <w:r w:rsidR="006A26EE" w:rsidRPr="006A26EE">
        <w:rPr>
          <w:sz w:val="22"/>
          <w:szCs w:val="22"/>
        </w:rPr>
        <w:t xml:space="preserve">ówienia korzysta nieodpłatnie z </w:t>
      </w:r>
      <w:r w:rsidRPr="006A26EE">
        <w:rPr>
          <w:sz w:val="22"/>
          <w:szCs w:val="22"/>
        </w:rPr>
        <w:t>bazy lokalowej</w:t>
      </w:r>
      <w:r w:rsidR="006A26EE">
        <w:rPr>
          <w:sz w:val="22"/>
          <w:szCs w:val="22"/>
        </w:rPr>
        <w:t xml:space="preserve"> Udzielającego zamówienie</w:t>
      </w:r>
      <w:r w:rsidRPr="006A26EE">
        <w:rPr>
          <w:sz w:val="22"/>
          <w:szCs w:val="22"/>
        </w:rPr>
        <w:t>,</w:t>
      </w:r>
    </w:p>
    <w:p w:rsidR="007C4B1E" w:rsidRPr="006A26EE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6A26EE">
        <w:rPr>
          <w:sz w:val="22"/>
          <w:szCs w:val="22"/>
        </w:rPr>
        <w:t>Korzystanie z ww. środków może odbywać się w zakresie niezbędnym do świadczeń zleconych umową usług medycznych.</w:t>
      </w:r>
    </w:p>
    <w:p w:rsidR="007C4B1E" w:rsidRDefault="007C4B1E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Przyjmujący zamówienie</w:t>
      </w:r>
      <w:r w:rsidRPr="00B64325">
        <w:rPr>
          <w:sz w:val="22"/>
          <w:szCs w:val="22"/>
        </w:rPr>
        <w:t xml:space="preserve"> zobowiązany jest w </w:t>
      </w:r>
      <w:r>
        <w:rPr>
          <w:sz w:val="22"/>
          <w:szCs w:val="22"/>
        </w:rPr>
        <w:t xml:space="preserve">okresie udzielania </w:t>
      </w:r>
      <w:r w:rsidRPr="00B64325">
        <w:rPr>
          <w:sz w:val="22"/>
          <w:szCs w:val="22"/>
        </w:rPr>
        <w:t>świadczeń zdrowotnych</w:t>
      </w:r>
      <w:r>
        <w:rPr>
          <w:sz w:val="22"/>
          <w:szCs w:val="22"/>
        </w:rPr>
        <w:t xml:space="preserve"> posiadać aktualne szkolenie z </w:t>
      </w:r>
      <w:r w:rsidRPr="00B64325">
        <w:rPr>
          <w:sz w:val="22"/>
          <w:szCs w:val="22"/>
        </w:rPr>
        <w:t xml:space="preserve">zakresu BHP oraz aktualne badania </w:t>
      </w:r>
      <w:r>
        <w:rPr>
          <w:sz w:val="22"/>
          <w:szCs w:val="22"/>
        </w:rPr>
        <w:t>wymagane przepisami prawa (</w:t>
      </w:r>
      <w:r w:rsidRPr="005B20CC">
        <w:rPr>
          <w:sz w:val="22"/>
          <w:szCs w:val="22"/>
        </w:rPr>
        <w:t>orzeczenie lekarskie o braku przeciwwskazań  do pracy na danym stanowisku oraz orzeczenie  do celów sanitarno-epidemiologicznych  wydane przez lekarza medycyny pracy )</w:t>
      </w:r>
      <w:r>
        <w:rPr>
          <w:sz w:val="22"/>
          <w:szCs w:val="22"/>
        </w:rPr>
        <w:t xml:space="preserve"> </w:t>
      </w:r>
      <w:r w:rsidRPr="00B64325">
        <w:rPr>
          <w:sz w:val="22"/>
          <w:szCs w:val="22"/>
        </w:rPr>
        <w:t xml:space="preserve">Badania oraz szkolenie </w:t>
      </w:r>
      <w:r>
        <w:rPr>
          <w:sz w:val="22"/>
          <w:szCs w:val="22"/>
        </w:rPr>
        <w:t xml:space="preserve"> </w:t>
      </w:r>
      <w:r w:rsidRPr="00B64325">
        <w:rPr>
          <w:sz w:val="22"/>
          <w:szCs w:val="22"/>
        </w:rPr>
        <w:t xml:space="preserve">z zakresu BHP </w:t>
      </w:r>
      <w:r>
        <w:rPr>
          <w:sz w:val="22"/>
          <w:szCs w:val="22"/>
        </w:rPr>
        <w:t>Przyjmujący zamówienie</w:t>
      </w:r>
      <w:r w:rsidRPr="00B64325">
        <w:rPr>
          <w:sz w:val="22"/>
          <w:szCs w:val="22"/>
        </w:rPr>
        <w:t xml:space="preserve"> wykonuje na własny koszt.</w:t>
      </w:r>
      <w:r w:rsidRPr="000844C2">
        <w:rPr>
          <w:sz w:val="22"/>
          <w:szCs w:val="22"/>
        </w:rPr>
        <w:t xml:space="preserve"> </w:t>
      </w:r>
    </w:p>
    <w:p w:rsidR="007C4B1E" w:rsidRDefault="007C4B1E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Przyjmujący zamówienie</w:t>
      </w:r>
      <w:r w:rsidRPr="00B64325">
        <w:rPr>
          <w:sz w:val="22"/>
          <w:szCs w:val="22"/>
        </w:rPr>
        <w:t xml:space="preserve"> przy udz</w:t>
      </w:r>
      <w:r>
        <w:rPr>
          <w:sz w:val="22"/>
          <w:szCs w:val="22"/>
        </w:rPr>
        <w:t>ielaniu świadczeń</w:t>
      </w:r>
      <w:r w:rsidRPr="00B64325">
        <w:rPr>
          <w:sz w:val="22"/>
          <w:szCs w:val="22"/>
        </w:rPr>
        <w:t xml:space="preserve"> zobowiązany jest do używania własnej odzieży roboczej spełniającej  wymagane standardy oraz do jej prania i renowacji na własny koszt.</w:t>
      </w:r>
    </w:p>
    <w:p w:rsidR="007C4B1E" w:rsidRPr="00B64325" w:rsidRDefault="007C4B1E" w:rsidP="00AF298D">
      <w:pPr>
        <w:numPr>
          <w:ilvl w:val="0"/>
          <w:numId w:val="5"/>
        </w:numPr>
        <w:jc w:val="both"/>
        <w:rPr>
          <w:sz w:val="22"/>
          <w:szCs w:val="22"/>
        </w:rPr>
      </w:pPr>
      <w:r w:rsidRPr="00BB6FF0">
        <w:rPr>
          <w:sz w:val="22"/>
          <w:szCs w:val="22"/>
        </w:rPr>
        <w:t xml:space="preserve">W przypadku wystąpienia przeciwwskazań zdrowotnych </w:t>
      </w:r>
      <w:r>
        <w:rPr>
          <w:sz w:val="22"/>
          <w:szCs w:val="22"/>
        </w:rPr>
        <w:t>mogących mieć wpływ na inn</w:t>
      </w:r>
      <w:r w:rsidR="00225289">
        <w:rPr>
          <w:sz w:val="22"/>
          <w:szCs w:val="22"/>
        </w:rPr>
        <w:t>e osoby                       (</w:t>
      </w:r>
      <w:r>
        <w:rPr>
          <w:sz w:val="22"/>
          <w:szCs w:val="22"/>
        </w:rPr>
        <w:t>pracowników Udzielając</w:t>
      </w:r>
      <w:r w:rsidR="00225289">
        <w:rPr>
          <w:sz w:val="22"/>
          <w:szCs w:val="22"/>
        </w:rPr>
        <w:t>ego zamówienie lub pacjentów</w:t>
      </w:r>
      <w:r>
        <w:rPr>
          <w:sz w:val="22"/>
          <w:szCs w:val="22"/>
        </w:rPr>
        <w:t xml:space="preserve">) </w:t>
      </w:r>
      <w:r w:rsidRPr="00BB6FF0">
        <w:rPr>
          <w:sz w:val="22"/>
          <w:szCs w:val="22"/>
        </w:rPr>
        <w:t xml:space="preserve">u </w:t>
      </w:r>
      <w:r>
        <w:rPr>
          <w:sz w:val="22"/>
          <w:szCs w:val="22"/>
        </w:rPr>
        <w:t>Przyjmującego zamówienie</w:t>
      </w:r>
      <w:r w:rsidRPr="00BB6FF0">
        <w:rPr>
          <w:sz w:val="22"/>
          <w:szCs w:val="22"/>
        </w:rPr>
        <w:t xml:space="preserve"> jest </w:t>
      </w:r>
      <w:r>
        <w:rPr>
          <w:sz w:val="22"/>
          <w:szCs w:val="22"/>
        </w:rPr>
        <w:t xml:space="preserve">on </w:t>
      </w:r>
      <w:r w:rsidRPr="00BB6FF0">
        <w:rPr>
          <w:sz w:val="22"/>
          <w:szCs w:val="22"/>
        </w:rPr>
        <w:t>zobowiązany do natychmiastowego poinformow</w:t>
      </w:r>
      <w:r>
        <w:rPr>
          <w:sz w:val="22"/>
          <w:szCs w:val="22"/>
        </w:rPr>
        <w:t xml:space="preserve">ania o tym fakcie Udzielającego zamówienie, </w:t>
      </w:r>
      <w:r w:rsidRPr="00BB6FF0">
        <w:rPr>
          <w:sz w:val="22"/>
          <w:szCs w:val="22"/>
        </w:rPr>
        <w:t>odstąpienia od wykonywania świadczeń</w:t>
      </w:r>
      <w:r>
        <w:rPr>
          <w:sz w:val="22"/>
          <w:szCs w:val="22"/>
        </w:rPr>
        <w:t xml:space="preserve"> oraz wyznaczeniu osoby do kontynuowania współpracy</w:t>
      </w:r>
      <w:r w:rsidRPr="00BB6FF0">
        <w:rPr>
          <w:sz w:val="22"/>
          <w:szCs w:val="22"/>
        </w:rPr>
        <w:t>.</w:t>
      </w:r>
    </w:p>
    <w:p w:rsidR="007C4B1E" w:rsidRPr="00B64325" w:rsidRDefault="007C4B1E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 w:rsidRPr="00B64325">
        <w:rPr>
          <w:sz w:val="22"/>
          <w:szCs w:val="22"/>
        </w:rPr>
        <w:t>Kontrolę w zakresie świadczeń będących przedmiotem umowy będzie sprawował Zastępca Dyrektora ds. Lecznictwa.</w:t>
      </w:r>
    </w:p>
    <w:p w:rsidR="007C4B1E" w:rsidRPr="00BB6FF0" w:rsidRDefault="007C4B1E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Przyjmujący zamówienie</w:t>
      </w:r>
      <w:r w:rsidRPr="00BB6FF0">
        <w:rPr>
          <w:sz w:val="22"/>
          <w:szCs w:val="22"/>
        </w:rPr>
        <w:t xml:space="preserve"> jest zobowiązany do niezwłocznego powiadomienia </w:t>
      </w:r>
      <w:r w:rsidR="00651D66">
        <w:rPr>
          <w:sz w:val="22"/>
          <w:szCs w:val="22"/>
        </w:rPr>
        <w:t>Udzielającego zamówienie</w:t>
      </w:r>
      <w:r w:rsidR="006A26EE">
        <w:rPr>
          <w:sz w:val="22"/>
          <w:szCs w:val="22"/>
        </w:rPr>
        <w:t xml:space="preserve"> o okolicznościach uniemożli</w:t>
      </w:r>
      <w:r w:rsidR="00225289">
        <w:rPr>
          <w:sz w:val="22"/>
          <w:szCs w:val="22"/>
        </w:rPr>
        <w:t>wiających wykonanie umowy w tym</w:t>
      </w:r>
      <w:r w:rsidRPr="00BB6FF0">
        <w:rPr>
          <w:sz w:val="22"/>
          <w:szCs w:val="22"/>
        </w:rPr>
        <w:t xml:space="preserve"> o utracie prawa wykonywania zawodu.</w:t>
      </w:r>
    </w:p>
    <w:p w:rsidR="007C4B1E" w:rsidRDefault="007C4B1E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Przyjmujący zamówienie</w:t>
      </w:r>
      <w:r w:rsidRPr="00BB6FF0">
        <w:rPr>
          <w:sz w:val="22"/>
          <w:szCs w:val="22"/>
        </w:rPr>
        <w:t xml:space="preserve"> ponosi całkowitą odpowiedzialność za </w:t>
      </w:r>
      <w:r>
        <w:rPr>
          <w:sz w:val="22"/>
          <w:szCs w:val="22"/>
        </w:rPr>
        <w:t>rozdysponowanie materiałów medycznych i </w:t>
      </w:r>
      <w:r w:rsidRPr="00BB6FF0">
        <w:rPr>
          <w:sz w:val="22"/>
          <w:szCs w:val="22"/>
        </w:rPr>
        <w:t xml:space="preserve">stosowanie procedur medycznych. </w:t>
      </w:r>
    </w:p>
    <w:p w:rsidR="007C4B1E" w:rsidRPr="002D7D7F" w:rsidRDefault="007C4B1E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Udzielający zamówienie</w:t>
      </w:r>
      <w:r w:rsidRPr="00BB6FF0">
        <w:rPr>
          <w:sz w:val="22"/>
          <w:szCs w:val="22"/>
        </w:rPr>
        <w:t xml:space="preserve"> zobowiązuje si</w:t>
      </w:r>
      <w:r>
        <w:rPr>
          <w:sz w:val="22"/>
          <w:szCs w:val="22"/>
        </w:rPr>
        <w:t xml:space="preserve">ę pozostawić do dyspozycji Przyjmującego zamówienie personel pomocniczy </w:t>
      </w:r>
      <w:r w:rsidR="00225289">
        <w:rPr>
          <w:sz w:val="22"/>
          <w:szCs w:val="22"/>
        </w:rPr>
        <w:t>(</w:t>
      </w:r>
      <w:r w:rsidR="007F7FCA">
        <w:rPr>
          <w:sz w:val="22"/>
          <w:szCs w:val="22"/>
        </w:rPr>
        <w:t>salowe)</w:t>
      </w:r>
      <w:r>
        <w:rPr>
          <w:sz w:val="22"/>
          <w:szCs w:val="22"/>
        </w:rPr>
        <w:t xml:space="preserve"> w celu umożliwienia Przyjmującemu zamówienie</w:t>
      </w:r>
      <w:r w:rsidRPr="00BB6FF0">
        <w:rPr>
          <w:sz w:val="22"/>
          <w:szCs w:val="22"/>
        </w:rPr>
        <w:t xml:space="preserve"> wyk</w:t>
      </w:r>
      <w:r>
        <w:rPr>
          <w:sz w:val="22"/>
          <w:szCs w:val="22"/>
        </w:rPr>
        <w:t>onania obowiązków w zakresie przedmiotu konkursu</w:t>
      </w:r>
      <w:r w:rsidR="00225289">
        <w:rPr>
          <w:sz w:val="22"/>
          <w:szCs w:val="22"/>
        </w:rPr>
        <w:t xml:space="preserve"> (utrzymywanie czystości</w:t>
      </w:r>
      <w:r w:rsidR="007F7FCA">
        <w:rPr>
          <w:sz w:val="22"/>
          <w:szCs w:val="22"/>
        </w:rPr>
        <w:t>)</w:t>
      </w:r>
      <w:r w:rsidRPr="00BB6FF0">
        <w:rPr>
          <w:sz w:val="22"/>
          <w:szCs w:val="22"/>
        </w:rPr>
        <w:t>.</w:t>
      </w:r>
    </w:p>
    <w:p w:rsidR="00F67ACC" w:rsidRDefault="00F67ACC" w:rsidP="00664728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Default="007C4B1E" w:rsidP="00F56A25">
      <w:pPr>
        <w:numPr>
          <w:ilvl w:val="0"/>
          <w:numId w:val="22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Kontrola</w:t>
      </w:r>
    </w:p>
    <w:p w:rsidR="007C4B1E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sz w:val="22"/>
          <w:szCs w:val="22"/>
        </w:rPr>
        <w:t>Przyjmujący zamówienie podda się kontroli Narodowego Funduszu Zdrowia i innych upoważnionych instytucji w zakresie przewidzianym przepisami.</w:t>
      </w:r>
    </w:p>
    <w:p w:rsidR="007C4B1E" w:rsidRPr="00F972D4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color w:val="000000"/>
          <w:sz w:val="22"/>
          <w:szCs w:val="22"/>
        </w:rPr>
        <w:t>Przyjmujący zamówienie w razie konieczności podda się kontroli Udzielającego zamówienie</w:t>
      </w:r>
      <w:r>
        <w:rPr>
          <w:color w:val="000000"/>
          <w:sz w:val="22"/>
          <w:szCs w:val="22"/>
        </w:rPr>
        <w:t xml:space="preserve"> w zakresie wykonywanych świadczeń</w:t>
      </w:r>
      <w:r w:rsidRPr="00F972D4">
        <w:rPr>
          <w:color w:val="000000"/>
          <w:sz w:val="22"/>
          <w:szCs w:val="22"/>
        </w:rPr>
        <w:t xml:space="preserve">. </w:t>
      </w:r>
    </w:p>
    <w:p w:rsidR="007C4B1E" w:rsidRPr="00F972D4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kern w:val="1"/>
          <w:sz w:val="22"/>
          <w:szCs w:val="22"/>
        </w:rPr>
        <w:t xml:space="preserve">Przyjmujący zamówienie zobowiązany jest do przedłożenia niezbędnych dokumentów, udzielania informacji i pomocy podczas kontroli przeprowadzonej przez upoważnionych przedstawicieli Udzielającego zamówienie </w:t>
      </w:r>
      <w:r w:rsidR="00A02091">
        <w:rPr>
          <w:kern w:val="1"/>
          <w:sz w:val="22"/>
          <w:szCs w:val="22"/>
        </w:rPr>
        <w:t xml:space="preserve">oraz </w:t>
      </w:r>
      <w:r w:rsidRPr="00F972D4">
        <w:rPr>
          <w:kern w:val="1"/>
          <w:sz w:val="22"/>
          <w:szCs w:val="22"/>
        </w:rPr>
        <w:t>przez uprawnione instytucje zewnętrzne w zakresie świadczonej usługi.</w:t>
      </w:r>
    </w:p>
    <w:p w:rsidR="007C4B1E" w:rsidRPr="00F972D4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sz w:val="22"/>
          <w:szCs w:val="22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F972D4" w:rsidRDefault="007C4B1E" w:rsidP="00A94931">
      <w:pPr>
        <w:tabs>
          <w:tab w:val="num" w:pos="792"/>
        </w:tabs>
        <w:jc w:val="both"/>
        <w:rPr>
          <w:sz w:val="22"/>
          <w:szCs w:val="22"/>
        </w:rPr>
      </w:pPr>
    </w:p>
    <w:p w:rsidR="007C4B1E" w:rsidRPr="008324C9" w:rsidRDefault="007C4B1E" w:rsidP="00F56A25">
      <w:pPr>
        <w:numPr>
          <w:ilvl w:val="0"/>
          <w:numId w:val="11"/>
        </w:numPr>
        <w:jc w:val="both"/>
        <w:rPr>
          <w:sz w:val="22"/>
          <w:szCs w:val="22"/>
        </w:rPr>
      </w:pPr>
      <w:r w:rsidRPr="00F972D4">
        <w:rPr>
          <w:b/>
          <w:sz w:val="22"/>
          <w:szCs w:val="22"/>
        </w:rPr>
        <w:t>Wynagrodzenie za świadczone usługi</w:t>
      </w:r>
    </w:p>
    <w:p w:rsidR="007C4B1E" w:rsidRPr="004A0879" w:rsidRDefault="007C4B1E" w:rsidP="00F56A25">
      <w:pPr>
        <w:numPr>
          <w:ilvl w:val="0"/>
          <w:numId w:val="12"/>
        </w:numPr>
        <w:jc w:val="both"/>
        <w:rPr>
          <w:color w:val="000000"/>
          <w:sz w:val="22"/>
          <w:szCs w:val="22"/>
        </w:rPr>
      </w:pPr>
      <w:r w:rsidRPr="007934B9">
        <w:rPr>
          <w:sz w:val="22"/>
          <w:szCs w:val="22"/>
        </w:rPr>
        <w:t xml:space="preserve">Okres rozliczeniowy – 1 miesiąc. </w:t>
      </w:r>
    </w:p>
    <w:p w:rsidR="007C4B1E" w:rsidRPr="00EF4285" w:rsidRDefault="007C4B1E" w:rsidP="00F56A25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color w:val="FF0000"/>
          <w:sz w:val="22"/>
          <w:szCs w:val="22"/>
        </w:rPr>
      </w:pPr>
      <w:r w:rsidRPr="00EF4285">
        <w:rPr>
          <w:sz w:val="22"/>
          <w:szCs w:val="22"/>
        </w:rPr>
        <w:t>Za wykonywanie świadczeń zdrowotnych objętych przedmiotem zamówienia przysługuje wynagrodzenie mi</w:t>
      </w:r>
      <w:r w:rsidR="006A26EE" w:rsidRPr="00EF4285">
        <w:rPr>
          <w:sz w:val="22"/>
          <w:szCs w:val="22"/>
        </w:rPr>
        <w:t xml:space="preserve">esięczne, stanowiące kwotę wynikającą z </w:t>
      </w:r>
      <w:r w:rsidR="00A564CB" w:rsidRPr="00EF4285">
        <w:rPr>
          <w:sz w:val="22"/>
          <w:szCs w:val="22"/>
        </w:rPr>
        <w:t>przeliczenia procentu z maksymalnego zobowiązania NFZ wobec Udzielającego zamówienie określonego w ofercie</w:t>
      </w:r>
      <w:r w:rsidRPr="00EF4285">
        <w:rPr>
          <w:sz w:val="22"/>
          <w:szCs w:val="22"/>
        </w:rPr>
        <w:t>.</w:t>
      </w:r>
      <w:r w:rsidR="00874688" w:rsidRPr="00EF4285">
        <w:rPr>
          <w:sz w:val="22"/>
          <w:szCs w:val="22"/>
        </w:rPr>
        <w:t xml:space="preserve"> </w:t>
      </w:r>
      <w:r w:rsidR="00E15DEB">
        <w:rPr>
          <w:sz w:val="22"/>
          <w:szCs w:val="22"/>
        </w:rPr>
        <w:t>Warunki precyzuje projekt umowy.</w:t>
      </w:r>
    </w:p>
    <w:p w:rsidR="007C4B1E" w:rsidRPr="00FF4798" w:rsidRDefault="007C4B1E" w:rsidP="00F56A25">
      <w:pPr>
        <w:numPr>
          <w:ilvl w:val="0"/>
          <w:numId w:val="12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zbiorczej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faktury</w:t>
      </w:r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r w:rsidRPr="00C33CBA">
        <w:rPr>
          <w:color w:val="000000"/>
          <w:sz w:val="22"/>
          <w:szCs w:val="22"/>
        </w:rPr>
        <w:t>przez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</w:t>
      </w:r>
      <w:r>
        <w:rPr>
          <w:color w:val="000000"/>
          <w:sz w:val="22"/>
          <w:szCs w:val="22"/>
        </w:rPr>
        <w:t>ielającego zamówienie</w:t>
      </w:r>
      <w:r w:rsidRPr="00C33CBA">
        <w:rPr>
          <w:color w:val="000000"/>
          <w:sz w:val="22"/>
          <w:szCs w:val="22"/>
        </w:rPr>
        <w:t>.</w:t>
      </w:r>
    </w:p>
    <w:p w:rsidR="00F67ACC" w:rsidRPr="00EF4285" w:rsidRDefault="007C4B1E" w:rsidP="00EF4285">
      <w:pPr>
        <w:numPr>
          <w:ilvl w:val="0"/>
          <w:numId w:val="12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  <w:r w:rsidR="00EF4285" w:rsidRPr="00EF4285">
        <w:rPr>
          <w:sz w:val="22"/>
          <w:szCs w:val="22"/>
        </w:rPr>
        <w:t xml:space="preserve">        </w:t>
      </w:r>
    </w:p>
    <w:p w:rsidR="00F67ACC" w:rsidRDefault="00F67ACC" w:rsidP="00F67ACC">
      <w:pPr>
        <w:autoSpaceDE w:val="0"/>
        <w:autoSpaceDN w:val="0"/>
        <w:adjustRightInd w:val="0"/>
        <w:ind w:left="360"/>
        <w:rPr>
          <w:sz w:val="22"/>
          <w:szCs w:val="22"/>
        </w:rPr>
      </w:pP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C33CBA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ofertę zgodnie z wymogami określonymi w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Szczegółowych Warunkach Konkursu Ofert. Propozycje rozwiązań alternatywnych i wariantowych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nie będą brane pod uwagę.</w:t>
      </w:r>
    </w:p>
    <w:p w:rsidR="007C4B1E" w:rsidRPr="00C33CBA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może złożyć tylko jedną ofertę. Złożenie większej liczby ofert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spowoduje odrzucenie każdej 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z nich.</w:t>
      </w: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D556E">
        <w:rPr>
          <w:sz w:val="22"/>
          <w:szCs w:val="22"/>
        </w:rPr>
        <w:t>Oferta powinna zawierać wszelkie dok</w:t>
      </w:r>
      <w:r>
        <w:rPr>
          <w:sz w:val="22"/>
          <w:szCs w:val="22"/>
        </w:rPr>
        <w:t xml:space="preserve">umenty i załączniki wymagane w </w:t>
      </w:r>
      <w:r w:rsidRPr="002D556E">
        <w:rPr>
          <w:sz w:val="22"/>
          <w:szCs w:val="22"/>
        </w:rPr>
        <w:t xml:space="preserve">Szczegółowych </w:t>
      </w:r>
      <w:r>
        <w:rPr>
          <w:sz w:val="22"/>
          <w:szCs w:val="22"/>
        </w:rPr>
        <w:t xml:space="preserve">Warunkach Konkursu Ofert </w:t>
      </w:r>
      <w:r w:rsidRPr="002D556E">
        <w:rPr>
          <w:sz w:val="22"/>
          <w:szCs w:val="22"/>
        </w:rPr>
        <w:t xml:space="preserve"> oraz wskazane w formularzu oferty</w:t>
      </w:r>
      <w:r>
        <w:rPr>
          <w:sz w:val="22"/>
          <w:szCs w:val="22"/>
        </w:rPr>
        <w:t>.</w:t>
      </w:r>
    </w:p>
    <w:p w:rsidR="007C4B1E" w:rsidRPr="00C33CBA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Oferta musi</w:t>
      </w:r>
      <w:r w:rsidRPr="00C33CBA">
        <w:rPr>
          <w:color w:val="000000"/>
          <w:sz w:val="22"/>
          <w:szCs w:val="22"/>
        </w:rPr>
        <w:t xml:space="preserve"> być</w:t>
      </w:r>
      <w:r>
        <w:rPr>
          <w:color w:val="000000"/>
          <w:sz w:val="22"/>
          <w:szCs w:val="22"/>
        </w:rPr>
        <w:t>, pod rygorem odrzucenia,</w:t>
      </w:r>
      <w:r w:rsidRPr="00C33CBA">
        <w:rPr>
          <w:color w:val="000000"/>
          <w:sz w:val="22"/>
          <w:szCs w:val="22"/>
        </w:rPr>
        <w:t xml:space="preserve"> sporządzona w języku polskim,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 sposób zapewniający jej czytelność i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podpisana przez osobę upoważnioną do reprezen</w:t>
      </w:r>
      <w:r>
        <w:rPr>
          <w:color w:val="000000"/>
          <w:sz w:val="22"/>
          <w:szCs w:val="22"/>
        </w:rPr>
        <w:t>towania Oferenta</w:t>
      </w:r>
      <w:r w:rsidRPr="00C33CBA">
        <w:rPr>
          <w:color w:val="000000"/>
          <w:sz w:val="22"/>
          <w:szCs w:val="22"/>
        </w:rPr>
        <w:t>.</w:t>
      </w:r>
    </w:p>
    <w:p w:rsidR="007C4B1E" w:rsidRPr="00C33CBA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Wszystkie dokumenty dostarczone w formie kserokopii muszą być potwierdzone za zgodność 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z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oryginałem notarialnie, urzędowo lub pr</w:t>
      </w:r>
      <w:r>
        <w:rPr>
          <w:color w:val="000000"/>
          <w:sz w:val="22"/>
          <w:szCs w:val="22"/>
        </w:rPr>
        <w:t>zez Oferenta poprzez opatrzenie ich datą i podpisem pełnomocnika lub osoby upoważnionej do reprezentowania Oferenta</w:t>
      </w:r>
      <w:r w:rsidRPr="00C33CBA">
        <w:rPr>
          <w:color w:val="000000"/>
          <w:sz w:val="22"/>
          <w:szCs w:val="22"/>
        </w:rPr>
        <w:t>.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Oferta musi być podpisana przez osobę upoważnioną do reprezentowania Przyjmującego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zamówienie . 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przypadku składania oferty przez pełnomocników należy dołączyć oryginał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pełnomocnictwa, podpisany przez osobę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Oferta wraz ze wszystkimi załącznikami powinna stanowić całość i winna być umieszczona w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zamkniętej kopercie. Koperta z ofertą powinna być opatrzona w dane Oferenta oraz w napis :</w:t>
      </w:r>
    </w:p>
    <w:p w:rsidR="003B0252" w:rsidRPr="003B0252" w:rsidRDefault="007C4B1E" w:rsidP="003B0252">
      <w:pPr>
        <w:pStyle w:val="Tekstpodstawowy"/>
        <w:jc w:val="center"/>
        <w:rPr>
          <w:i w:val="0"/>
          <w:sz w:val="22"/>
          <w:szCs w:val="22"/>
        </w:rPr>
      </w:pPr>
      <w:r w:rsidRPr="00132582">
        <w:rPr>
          <w:i w:val="0"/>
          <w:color w:val="000000"/>
          <w:sz w:val="24"/>
        </w:rPr>
        <w:t xml:space="preserve"> „</w:t>
      </w:r>
      <w:r w:rsidR="003B0252" w:rsidRPr="003B0252">
        <w:rPr>
          <w:i w:val="0"/>
          <w:sz w:val="22"/>
          <w:szCs w:val="22"/>
        </w:rPr>
        <w:t>Udzielanie świadczeń zdrowotnych w zakresie nocnej i świątecznej opieki zdrowotnej w SP ZOZ Szpitalu nr 2 w Mysłowicach</w:t>
      </w:r>
    </w:p>
    <w:p w:rsidR="007C4B1E" w:rsidRPr="00132582" w:rsidRDefault="003B0252" w:rsidP="003B0252">
      <w:pPr>
        <w:pStyle w:val="Tekstpodstawowy"/>
        <w:jc w:val="center"/>
        <w:rPr>
          <w:i w:val="0"/>
          <w:color w:val="000000"/>
          <w:sz w:val="24"/>
        </w:rPr>
      </w:pPr>
      <w:r w:rsidRPr="00132582">
        <w:rPr>
          <w:i w:val="0"/>
          <w:sz w:val="24"/>
          <w:lang w:eastAsia="ar-SA"/>
        </w:rPr>
        <w:t xml:space="preserve"> </w:t>
      </w:r>
      <w:r w:rsidR="007C4B1E" w:rsidRPr="00132582">
        <w:rPr>
          <w:i w:val="0"/>
          <w:sz w:val="24"/>
          <w:lang w:eastAsia="ar-SA"/>
        </w:rPr>
        <w:t>( postępowanie Szp.2/NZ-4240-</w:t>
      </w:r>
      <w:r w:rsidR="004D1C87">
        <w:rPr>
          <w:i w:val="0"/>
          <w:sz w:val="24"/>
          <w:lang w:eastAsia="ar-SA"/>
        </w:rPr>
        <w:t>1</w:t>
      </w:r>
      <w:r w:rsidR="00E31446">
        <w:rPr>
          <w:i w:val="0"/>
          <w:sz w:val="24"/>
          <w:lang w:eastAsia="ar-SA"/>
        </w:rPr>
        <w:t>6</w:t>
      </w:r>
      <w:r w:rsidR="00007D6C">
        <w:rPr>
          <w:i w:val="0"/>
          <w:sz w:val="24"/>
          <w:lang w:eastAsia="ar-SA"/>
        </w:rPr>
        <w:t>/2</w:t>
      </w:r>
      <w:r w:rsidR="00E31446">
        <w:rPr>
          <w:i w:val="0"/>
          <w:sz w:val="24"/>
          <w:lang w:eastAsia="ar-SA"/>
        </w:rPr>
        <w:t>5</w:t>
      </w:r>
      <w:r w:rsidR="007C4B1E" w:rsidRPr="00132582">
        <w:rPr>
          <w:i w:val="0"/>
          <w:sz w:val="24"/>
          <w:lang w:eastAsia="ar-SA"/>
        </w:rPr>
        <w:t>)</w:t>
      </w:r>
      <w:r w:rsidR="007C4B1E" w:rsidRPr="00132582">
        <w:rPr>
          <w:i w:val="0"/>
          <w:color w:val="000000"/>
          <w:sz w:val="24"/>
        </w:rPr>
        <w:t xml:space="preserve">- nie otwierać przed godziną </w:t>
      </w:r>
      <w:r w:rsidR="000C0412">
        <w:rPr>
          <w:i w:val="0"/>
          <w:color w:val="000000"/>
          <w:sz w:val="24"/>
        </w:rPr>
        <w:t>9</w:t>
      </w:r>
      <w:r w:rsidR="007C4B1E" w:rsidRPr="00132582">
        <w:rPr>
          <w:i w:val="0"/>
          <w:color w:val="000000"/>
          <w:sz w:val="24"/>
        </w:rPr>
        <w:t>.</w:t>
      </w:r>
      <w:r w:rsidR="00886022" w:rsidRPr="00132582">
        <w:rPr>
          <w:i w:val="0"/>
          <w:color w:val="000000"/>
          <w:sz w:val="24"/>
        </w:rPr>
        <w:t xml:space="preserve">15 </w:t>
      </w:r>
      <w:r w:rsidR="007C4B1E" w:rsidRPr="00132582">
        <w:rPr>
          <w:i w:val="0"/>
          <w:color w:val="000000"/>
          <w:sz w:val="24"/>
        </w:rPr>
        <w:t xml:space="preserve">dnia </w:t>
      </w:r>
      <w:r w:rsidR="00E31446">
        <w:rPr>
          <w:i w:val="0"/>
          <w:color w:val="000000"/>
          <w:sz w:val="24"/>
        </w:rPr>
        <w:t>12</w:t>
      </w:r>
      <w:r w:rsidR="004D1C87">
        <w:rPr>
          <w:i w:val="0"/>
          <w:color w:val="000000"/>
          <w:sz w:val="24"/>
        </w:rPr>
        <w:t>.12</w:t>
      </w:r>
      <w:r w:rsidR="00007D6C">
        <w:rPr>
          <w:i w:val="0"/>
          <w:color w:val="000000"/>
          <w:sz w:val="24"/>
        </w:rPr>
        <w:t>.202</w:t>
      </w:r>
      <w:r w:rsidR="00E31446">
        <w:rPr>
          <w:i w:val="0"/>
          <w:color w:val="000000"/>
          <w:sz w:val="24"/>
        </w:rPr>
        <w:t>5</w:t>
      </w:r>
      <w:r w:rsidR="00E5697A">
        <w:rPr>
          <w:i w:val="0"/>
          <w:color w:val="000000"/>
          <w:sz w:val="24"/>
        </w:rPr>
        <w:t xml:space="preserve"> </w:t>
      </w:r>
      <w:r w:rsidR="007C4B1E" w:rsidRPr="00132582">
        <w:rPr>
          <w:i w:val="0"/>
          <w:color w:val="000000"/>
          <w:sz w:val="24"/>
        </w:rPr>
        <w:t>roku”.</w:t>
      </w: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8486A" w:rsidRPr="00172971" w:rsidRDefault="0078486A" w:rsidP="0078486A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78486A" w:rsidRPr="0078486A" w:rsidRDefault="0078486A" w:rsidP="0078486A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poprawnego czytelnego zapisu. 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formalne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276DF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>Do konkursu ofert może przystąpić podmiot:</w:t>
      </w:r>
    </w:p>
    <w:p w:rsidR="007C4B1E" w:rsidRPr="00930DB1" w:rsidRDefault="007C4B1E" w:rsidP="00930DB1">
      <w:pPr>
        <w:pStyle w:val="Akapitzlist"/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05494B">
        <w:t xml:space="preserve">Spełniający wymagania określone w ustawie z dnia 15 kwietnia 2011r. o działalności leczniczej </w:t>
      </w:r>
      <w:r w:rsidRPr="00930DB1">
        <w:t>(</w:t>
      </w:r>
      <w:proofErr w:type="spellStart"/>
      <w:r w:rsidR="004D2165">
        <w:rPr>
          <w:sz w:val="22"/>
          <w:szCs w:val="22"/>
        </w:rPr>
        <w:t>t.j</w:t>
      </w:r>
      <w:proofErr w:type="spellEnd"/>
      <w:r w:rsidR="004D2165">
        <w:rPr>
          <w:sz w:val="22"/>
          <w:szCs w:val="22"/>
        </w:rPr>
        <w:t>. Dz. U. 2025.450 z późn.zm.)</w:t>
      </w:r>
      <w:r w:rsidRPr="00930DB1">
        <w:t xml:space="preserve"> oraz niniejszych warunkach konkursu.</w:t>
      </w:r>
    </w:p>
    <w:p w:rsidR="00C82841" w:rsidRDefault="00C82841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obciążony wyrokiem sądów powszechnych lub zawodowych. </w:t>
      </w:r>
    </w:p>
    <w:p w:rsidR="00C82841" w:rsidRDefault="00C82841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Wobec, którego nie toczy się postępowanie związane z wykonywanym zawodem. </w:t>
      </w:r>
    </w:p>
    <w:p w:rsidR="007C4B1E" w:rsidRPr="005276DF" w:rsidRDefault="007C4B1E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Posiadający kwalifikacje lub z</w:t>
      </w:r>
      <w:r w:rsidRPr="005276DF">
        <w:rPr>
          <w:rFonts w:ascii="Times New Roman" w:hAnsi="Times New Roman"/>
        </w:rPr>
        <w:t xml:space="preserve">atrudniający pracowników o kwalifikacjach niezbędnych do świadczenia </w:t>
      </w:r>
      <w:r>
        <w:rPr>
          <w:rFonts w:ascii="Times New Roman" w:hAnsi="Times New Roman"/>
        </w:rPr>
        <w:t xml:space="preserve"> przedmiotowych </w:t>
      </w:r>
      <w:r w:rsidRPr="005276DF">
        <w:rPr>
          <w:rFonts w:ascii="Times New Roman" w:hAnsi="Times New Roman"/>
        </w:rPr>
        <w:t xml:space="preserve">usług </w:t>
      </w:r>
      <w:r>
        <w:rPr>
          <w:rFonts w:ascii="Times New Roman" w:hAnsi="Times New Roman"/>
        </w:rPr>
        <w:t>.</w:t>
      </w:r>
    </w:p>
    <w:p w:rsidR="007C4B1E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67A30">
        <w:rPr>
          <w:color w:val="000000"/>
          <w:sz w:val="22"/>
          <w:szCs w:val="22"/>
        </w:rPr>
        <w:t>Upraw</w:t>
      </w:r>
      <w:r w:rsidRPr="00C33CBA">
        <w:rPr>
          <w:color w:val="000000"/>
          <w:sz w:val="22"/>
          <w:szCs w:val="22"/>
        </w:rPr>
        <w:t>ni</w:t>
      </w:r>
      <w:r>
        <w:rPr>
          <w:color w:val="000000"/>
          <w:sz w:val="22"/>
          <w:szCs w:val="22"/>
        </w:rPr>
        <w:t>ony</w:t>
      </w:r>
      <w:r w:rsidRPr="00C33CBA">
        <w:rPr>
          <w:color w:val="000000"/>
          <w:sz w:val="22"/>
          <w:szCs w:val="22"/>
        </w:rPr>
        <w:t xml:space="preserve"> do występowania w obrocie prawnym zgodnie z wymaganiam</w:t>
      </w:r>
      <w:r>
        <w:rPr>
          <w:color w:val="000000"/>
          <w:sz w:val="22"/>
          <w:szCs w:val="22"/>
        </w:rPr>
        <w:t>i ustawowymi.</w:t>
      </w:r>
    </w:p>
    <w:p w:rsidR="007C4B1E" w:rsidRPr="00AE408C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AE408C">
        <w:rPr>
          <w:sz w:val="22"/>
          <w:szCs w:val="22"/>
        </w:rPr>
        <w:t xml:space="preserve">Posiadający ubezpieczenie odpowiedzialności cywilnej prowadzonej działalności ( zgodnie z ustawą </w:t>
      </w:r>
      <w:r>
        <w:rPr>
          <w:sz w:val="22"/>
          <w:szCs w:val="22"/>
        </w:rPr>
        <w:t xml:space="preserve">                </w:t>
      </w:r>
      <w:r w:rsidRPr="00AE408C">
        <w:rPr>
          <w:sz w:val="22"/>
          <w:szCs w:val="22"/>
        </w:rPr>
        <w:t>o działalności leczniczej)</w:t>
      </w:r>
      <w:r w:rsidR="00F67ACC">
        <w:rPr>
          <w:sz w:val="22"/>
          <w:szCs w:val="22"/>
        </w:rPr>
        <w:t xml:space="preserve"> w całym okresie trwania umowy.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Znajdujący</w:t>
      </w:r>
      <w:r w:rsidRPr="00C33CBA">
        <w:rPr>
          <w:color w:val="000000"/>
          <w:sz w:val="22"/>
          <w:szCs w:val="22"/>
        </w:rPr>
        <w:t xml:space="preserve"> się w sytuacji finansowej zapewniającej należyte wykonanie zamówienia,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SWKO.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Udzielający zamówienia zastrzega sobie prawo nie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wprowadzania zmian do umów w wyniku zgłoszonych przez Przyjmującego zamówienie uwag.</w:t>
      </w:r>
    </w:p>
    <w:p w:rsidR="0074651A" w:rsidRDefault="0074651A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Posiadający co najmniej 2-letnie doświadczenie w udzielaniu świadczeń w zakresie nocnej i świątecznej opieki zdrowotnej.</w:t>
      </w:r>
    </w:p>
    <w:p w:rsidR="007C4B1E" w:rsidRDefault="007C4B1E" w:rsidP="00F628E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7C4B1E" w:rsidRDefault="007C4B1E" w:rsidP="005229F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Dokumenty, które należy złożyć w celu potwierdzenia spełniania wymaganych i ocenianych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warunków:</w:t>
      </w:r>
    </w:p>
    <w:p w:rsidR="007E4BE6" w:rsidRDefault="007E4BE6" w:rsidP="007E4BE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F</w:t>
      </w:r>
      <w:r w:rsidRPr="00C33CBA">
        <w:rPr>
          <w:color w:val="000000"/>
          <w:sz w:val="22"/>
          <w:szCs w:val="22"/>
        </w:rPr>
        <w:t>ormularz oferty (</w:t>
      </w:r>
      <w:r>
        <w:rPr>
          <w:color w:val="000000"/>
          <w:sz w:val="22"/>
          <w:szCs w:val="22"/>
        </w:rPr>
        <w:t>wg</w:t>
      </w:r>
      <w:r w:rsidRPr="00C33CBA">
        <w:rPr>
          <w:color w:val="000000"/>
          <w:sz w:val="22"/>
          <w:szCs w:val="22"/>
        </w:rPr>
        <w:t xml:space="preserve"> wzoru stanowiącego </w:t>
      </w:r>
      <w:r w:rsidRPr="00180209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1</w:t>
      </w:r>
      <w:r w:rsidRPr="00180209">
        <w:rPr>
          <w:b/>
          <w:sz w:val="22"/>
          <w:szCs w:val="22"/>
        </w:rPr>
        <w:t xml:space="preserve"> do SWKO</w:t>
      </w:r>
      <w:r w:rsidRPr="00874A83">
        <w:rPr>
          <w:sz w:val="22"/>
          <w:szCs w:val="22"/>
        </w:rPr>
        <w:t>),</w:t>
      </w:r>
    </w:p>
    <w:p w:rsidR="001773DE" w:rsidRPr="00EF4285" w:rsidRDefault="001773DE" w:rsidP="001773D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EF4285">
        <w:rPr>
          <w:sz w:val="22"/>
          <w:szCs w:val="22"/>
        </w:rPr>
        <w:t xml:space="preserve">Oświadczenie oferenta </w:t>
      </w:r>
      <w:r w:rsidRPr="00F33A96">
        <w:rPr>
          <w:b/>
          <w:sz w:val="22"/>
          <w:szCs w:val="22"/>
        </w:rPr>
        <w:t>( Załącznik nr 3 do SWKO).</w:t>
      </w:r>
    </w:p>
    <w:p w:rsidR="008C7EC0" w:rsidRPr="00F33A96" w:rsidRDefault="001773DE" w:rsidP="008C7EC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>Wykaz</w:t>
      </w:r>
      <w:r w:rsidR="008C7EC0">
        <w:rPr>
          <w:sz w:val="22"/>
          <w:szCs w:val="22"/>
        </w:rPr>
        <w:t xml:space="preserve"> osób wyznaczonych do realizacji umowy z uwzględnieniem podziału kompetencji oraz rodzaju i nr posiadanych uprawnień wraz z pisem</w:t>
      </w:r>
      <w:r>
        <w:rPr>
          <w:sz w:val="22"/>
          <w:szCs w:val="22"/>
        </w:rPr>
        <w:t xml:space="preserve">ną deklaracją </w:t>
      </w:r>
      <w:r w:rsidR="008C7EC0">
        <w:rPr>
          <w:sz w:val="22"/>
          <w:szCs w:val="22"/>
        </w:rPr>
        <w:t>tych osób o</w:t>
      </w:r>
      <w:r>
        <w:rPr>
          <w:sz w:val="22"/>
          <w:szCs w:val="22"/>
        </w:rPr>
        <w:t xml:space="preserve"> możliwości udzielania świadczeń na rzecz Przyjmującego zamówienie</w:t>
      </w:r>
      <w:r w:rsidR="008C7EC0">
        <w:rPr>
          <w:sz w:val="22"/>
          <w:szCs w:val="22"/>
        </w:rPr>
        <w:t xml:space="preserve">  </w:t>
      </w:r>
      <w:r w:rsidR="00C82841" w:rsidRPr="00F33A96">
        <w:rPr>
          <w:b/>
          <w:sz w:val="22"/>
          <w:szCs w:val="22"/>
        </w:rPr>
        <w:t>(</w:t>
      </w:r>
      <w:r w:rsidRPr="00F33A96">
        <w:rPr>
          <w:b/>
          <w:sz w:val="22"/>
          <w:szCs w:val="22"/>
        </w:rPr>
        <w:t>Załącznik nr 4 do SWKO)</w:t>
      </w:r>
    </w:p>
    <w:p w:rsidR="00055402" w:rsidRPr="0074651A" w:rsidRDefault="00055402" w:rsidP="001773DE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Cs w:val="22"/>
          <w:u w:val="single"/>
        </w:rPr>
      </w:pPr>
      <w:r>
        <w:rPr>
          <w:sz w:val="22"/>
          <w:szCs w:val="22"/>
        </w:rPr>
        <w:t>Potwierdzenie wpłaty wadium</w:t>
      </w:r>
    </w:p>
    <w:p w:rsidR="007E4BE6" w:rsidRPr="0069211B" w:rsidRDefault="007E4BE6" w:rsidP="007E4BE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9211B">
        <w:rPr>
          <w:sz w:val="22"/>
          <w:szCs w:val="22"/>
        </w:rPr>
        <w:t>Dokumenty świadczące o kwalifikacjach zawodowych</w:t>
      </w:r>
      <w:r w:rsidR="007D17F7">
        <w:rPr>
          <w:sz w:val="22"/>
          <w:szCs w:val="22"/>
        </w:rPr>
        <w:t xml:space="preserve"> osób wskazanych do realizacji umowy</w:t>
      </w:r>
      <w:r w:rsidR="00C82841">
        <w:rPr>
          <w:sz w:val="22"/>
          <w:szCs w:val="22"/>
        </w:rPr>
        <w:t xml:space="preserve"> (kopia potwierdzona przez Oferenta za zgodność z oryginałem) </w:t>
      </w:r>
      <w:r w:rsidRPr="0069211B">
        <w:rPr>
          <w:sz w:val="22"/>
          <w:szCs w:val="22"/>
        </w:rPr>
        <w:t>:</w:t>
      </w:r>
    </w:p>
    <w:p w:rsidR="007E4BE6" w:rsidRPr="0074651A" w:rsidRDefault="007E4BE6" w:rsidP="007E4BE6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9211B">
        <w:rPr>
          <w:sz w:val="22"/>
          <w:szCs w:val="22"/>
        </w:rPr>
        <w:t xml:space="preserve">prawo </w:t>
      </w:r>
      <w:r w:rsidRPr="0074651A">
        <w:rPr>
          <w:sz w:val="22"/>
          <w:szCs w:val="22"/>
        </w:rPr>
        <w:t>wy</w:t>
      </w:r>
      <w:r w:rsidR="00C82841">
        <w:rPr>
          <w:sz w:val="22"/>
          <w:szCs w:val="22"/>
        </w:rPr>
        <w:t xml:space="preserve">konywania zawodu (kopie wszystkich stron posiadających wpisy lub adnotacje). </w:t>
      </w:r>
    </w:p>
    <w:p w:rsidR="00C82841" w:rsidRDefault="00C82841" w:rsidP="007E4BE6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dyplom ukończenia studiów (kopia)</w:t>
      </w:r>
    </w:p>
    <w:p w:rsidR="007E4BE6" w:rsidRPr="0074651A" w:rsidRDefault="00C82841" w:rsidP="007E4BE6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dyplomy specjalizacyjne (kopie)</w:t>
      </w:r>
    </w:p>
    <w:p w:rsidR="00C82841" w:rsidRPr="00C82841" w:rsidRDefault="007E4BE6" w:rsidP="00C82841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Verdana" w:hAnsi="Verdana" w:cs="Verdana"/>
          <w:sz w:val="18"/>
          <w:szCs w:val="18"/>
        </w:rPr>
      </w:pPr>
      <w:r w:rsidRPr="0074651A">
        <w:rPr>
          <w:sz w:val="22"/>
          <w:szCs w:val="22"/>
        </w:rPr>
        <w:t>zaświadczenia o kursach i szkoleniach związanych z realizacją przedmiotu zamówienia</w:t>
      </w:r>
      <w:r w:rsidR="00C82841">
        <w:rPr>
          <w:sz w:val="22"/>
          <w:szCs w:val="22"/>
        </w:rPr>
        <w:t xml:space="preserve"> (kopie). </w:t>
      </w:r>
    </w:p>
    <w:p w:rsidR="00C63E9A" w:rsidRPr="0074651A" w:rsidRDefault="00C63E9A" w:rsidP="00C63E9A">
      <w:pPr>
        <w:autoSpaceDE w:val="0"/>
        <w:autoSpaceDN w:val="0"/>
        <w:adjustRightInd w:val="0"/>
        <w:ind w:left="360"/>
        <w:jc w:val="both"/>
        <w:rPr>
          <w:rStyle w:val="FontStyle28"/>
          <w:b w:val="0"/>
          <w:szCs w:val="22"/>
          <w:u w:val="single"/>
        </w:rPr>
      </w:pPr>
      <w:r w:rsidRPr="0074651A">
        <w:rPr>
          <w:b/>
          <w:color w:val="000000"/>
          <w:sz w:val="22"/>
          <w:szCs w:val="22"/>
          <w:u w:val="single"/>
        </w:rPr>
        <w:t>– Do</w:t>
      </w:r>
      <w:r w:rsidRPr="0074651A">
        <w:rPr>
          <w:rStyle w:val="FontStyle28"/>
          <w:bCs/>
          <w:szCs w:val="22"/>
          <w:u w:val="single"/>
        </w:rPr>
        <w:t>puszcza się złożenie wraz z ofertą oświadczenia, iż ww. dokumenty zostaną dostarczone</w:t>
      </w:r>
      <w:r w:rsidR="001773DE">
        <w:rPr>
          <w:rStyle w:val="FontStyle28"/>
          <w:bCs/>
          <w:szCs w:val="22"/>
          <w:u w:val="single"/>
        </w:rPr>
        <w:t xml:space="preserve"> bez wezwania </w:t>
      </w:r>
      <w:r w:rsidRPr="0074651A">
        <w:rPr>
          <w:rStyle w:val="FontStyle28"/>
          <w:bCs/>
          <w:szCs w:val="22"/>
          <w:u w:val="single"/>
        </w:rPr>
        <w:t xml:space="preserve"> </w:t>
      </w:r>
      <w:r w:rsidR="00842AD5">
        <w:rPr>
          <w:rStyle w:val="FontStyle28"/>
          <w:bCs/>
          <w:szCs w:val="22"/>
          <w:u w:val="single"/>
        </w:rPr>
        <w:t>w terminie 3 dni od otrzymania zawiadomienia o rozstrzygnięciu konkursu</w:t>
      </w:r>
      <w:r w:rsidRPr="0074651A">
        <w:rPr>
          <w:rStyle w:val="FontStyle28"/>
          <w:bCs/>
          <w:szCs w:val="22"/>
          <w:u w:val="single"/>
        </w:rPr>
        <w:t xml:space="preserve"> </w:t>
      </w:r>
      <w:r w:rsidRPr="0074651A">
        <w:rPr>
          <w:rStyle w:val="FontStyle28"/>
          <w:b w:val="0"/>
          <w:bCs/>
          <w:szCs w:val="22"/>
          <w:u w:val="single"/>
        </w:rPr>
        <w:t>( Załącznik nr 3  do SWKO).</w:t>
      </w:r>
    </w:p>
    <w:p w:rsidR="00C82841" w:rsidRPr="00C82841" w:rsidRDefault="007E4BE6" w:rsidP="007E4BE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23322">
        <w:rPr>
          <w:sz w:val="22"/>
          <w:szCs w:val="22"/>
        </w:rPr>
        <w:t>Pełnomocnictwo do podpisywania i składania ewentualnych wyjaśnień, jeżeli osoba</w:t>
      </w:r>
      <w:r>
        <w:rPr>
          <w:sz w:val="22"/>
          <w:szCs w:val="22"/>
        </w:rPr>
        <w:t xml:space="preserve"> podpisująca nie jest </w:t>
      </w:r>
      <w:r w:rsidRPr="00F23322">
        <w:rPr>
          <w:sz w:val="22"/>
          <w:szCs w:val="22"/>
        </w:rPr>
        <w:t xml:space="preserve">osobą upoważnioną na podstawie wpisu do odpowiedniego rejestru.    </w:t>
      </w:r>
    </w:p>
    <w:p w:rsidR="00C82841" w:rsidRPr="00C82841" w:rsidRDefault="00C82841" w:rsidP="00C8284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" w:line="276" w:lineRule="exact"/>
        <w:jc w:val="both"/>
        <w:rPr>
          <w:sz w:val="22"/>
          <w:szCs w:val="22"/>
        </w:rPr>
      </w:pPr>
      <w:r w:rsidRPr="00C82841">
        <w:rPr>
          <w:sz w:val="22"/>
          <w:szCs w:val="22"/>
        </w:rPr>
        <w:t>Po otrzymaniu informacji o wyłonieniu Oferenta jako świadczeniodawcy (przed podpisaniem umowy na świadczenia zdrowotne) Oferent winien dostarczyć:</w:t>
      </w:r>
    </w:p>
    <w:p w:rsidR="00C82841" w:rsidRPr="00C82841" w:rsidRDefault="00C82841" w:rsidP="00F56A25">
      <w:pPr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sz w:val="22"/>
          <w:szCs w:val="22"/>
          <w:u w:val="single"/>
        </w:rPr>
      </w:pPr>
      <w:r w:rsidRPr="00C82841">
        <w:rPr>
          <w:sz w:val="22"/>
          <w:szCs w:val="22"/>
        </w:rPr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C82841" w:rsidRPr="00A859DE" w:rsidRDefault="00C82841" w:rsidP="00F56A25">
      <w:pPr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sz w:val="23"/>
          <w:szCs w:val="23"/>
          <w:u w:val="single"/>
        </w:rPr>
      </w:pPr>
      <w:r w:rsidRPr="00C82841">
        <w:rPr>
          <w:sz w:val="22"/>
          <w:szCs w:val="22"/>
        </w:rPr>
        <w:t>Dokument potwierdzający ubezpieczenie Wykonawcy od odpowiedzialności cywilnej obejmującej szkody będące następstwem udzielania świadczeń zdrowotnych albo niezgodnego z prawem zaniechania udzielania świadczeń zdrow</w:t>
      </w:r>
      <w:r w:rsidR="00A859DE">
        <w:rPr>
          <w:sz w:val="22"/>
          <w:szCs w:val="22"/>
        </w:rPr>
        <w:t xml:space="preserve">otnych </w:t>
      </w:r>
      <w:r w:rsidR="00A859DE" w:rsidRPr="00CC3143">
        <w:rPr>
          <w:sz w:val="22"/>
          <w:szCs w:val="22"/>
        </w:rPr>
        <w:t xml:space="preserve">zgodny </w:t>
      </w:r>
      <w:r w:rsidR="00EF4285" w:rsidRPr="00CC3143">
        <w:rPr>
          <w:sz w:val="22"/>
          <w:szCs w:val="22"/>
        </w:rPr>
        <w:t xml:space="preserve">z obowiązującymi przepisami. </w:t>
      </w:r>
      <w:r w:rsidRPr="00CC3143">
        <w:rPr>
          <w:sz w:val="22"/>
          <w:szCs w:val="22"/>
        </w:rPr>
        <w:t>Dokument winien obejmować wykonywanie świadczeń medycznych w zakresie usług pełnionych w SP ZOZ Szpitalu nr 2 im. dr T. Boczonia w Mysłowicach. Dokument</w:t>
      </w:r>
      <w:r w:rsidRPr="00A859DE">
        <w:rPr>
          <w:sz w:val="23"/>
          <w:szCs w:val="23"/>
        </w:rPr>
        <w:t xml:space="preserve"> winien zostać dostarczony do Działu Zamówień Publicznych i Zaopatrzenia.  </w:t>
      </w:r>
    </w:p>
    <w:p w:rsidR="00DF4165" w:rsidRPr="002B1C77" w:rsidRDefault="00DF4165" w:rsidP="00DF4165">
      <w:pPr>
        <w:autoSpaceDE w:val="0"/>
        <w:autoSpaceDN w:val="0"/>
        <w:adjustRightInd w:val="0"/>
        <w:jc w:val="both"/>
        <w:rPr>
          <w:b/>
          <w:bCs/>
          <w:color w:val="000000"/>
          <w:sz w:val="23"/>
          <w:szCs w:val="23"/>
        </w:rPr>
      </w:pPr>
    </w:p>
    <w:p w:rsidR="00DF4165" w:rsidRPr="00DF4165" w:rsidRDefault="00DF4165" w:rsidP="00DF416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F4165">
        <w:rPr>
          <w:sz w:val="22"/>
          <w:szCs w:val="22"/>
        </w:rPr>
        <w:t>Udzielający zamówienie zweryfikuje uprawnienia do wykonywania działalności objętej konkursem na podstawie dokumentów możliwych do pobrania z ogólnodostępnych rejestrów tj.:</w:t>
      </w:r>
    </w:p>
    <w:p w:rsidR="00DF4165" w:rsidRPr="00DF4165" w:rsidRDefault="00DF4165" w:rsidP="00F56A25">
      <w:pPr>
        <w:numPr>
          <w:ilvl w:val="1"/>
          <w:numId w:val="2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DF4165">
        <w:rPr>
          <w:sz w:val="22"/>
          <w:szCs w:val="22"/>
        </w:rPr>
        <w:t>Centralnej Ewidencji Działalności Gospodarczej</w:t>
      </w:r>
    </w:p>
    <w:p w:rsidR="00DF4165" w:rsidRPr="00DF4165" w:rsidRDefault="00DF4165" w:rsidP="00F56A25">
      <w:pPr>
        <w:numPr>
          <w:ilvl w:val="1"/>
          <w:numId w:val="2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DF4165">
        <w:rPr>
          <w:sz w:val="22"/>
          <w:szCs w:val="22"/>
        </w:rPr>
        <w:t>Rejestr Podmiotów Wykonujących Działalność Leczniczą</w:t>
      </w:r>
    </w:p>
    <w:p w:rsidR="00DF4165" w:rsidRPr="002B1C77" w:rsidRDefault="00DF4165" w:rsidP="00DF4165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DF4165" w:rsidRPr="00DF4165" w:rsidRDefault="00DF4165" w:rsidP="00DF4165">
      <w:pPr>
        <w:pStyle w:val="HTML-wstpniesformatowany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F4165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Z </w:t>
      </w:r>
      <w:r w:rsidRPr="00DF4165">
        <w:rPr>
          <w:rFonts w:ascii="Times New Roman" w:hAnsi="Times New Roman" w:cs="Times New Roman"/>
          <w:b/>
          <w:sz w:val="22"/>
          <w:szCs w:val="22"/>
        </w:rPr>
        <w:t>dokumentów zawartych w rejestrach winno wynikać, że przedmiot zamówienia nie wykracza poza rodzaj działalności leczniczej lub zakres świadczeń zdrowotnych wykonywanych przez Oferenta.</w:t>
      </w:r>
    </w:p>
    <w:p w:rsidR="007C4B1E" w:rsidRPr="00DF4165" w:rsidRDefault="007E4BE6" w:rsidP="00DF4165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  <w:highlight w:val="yellow"/>
        </w:rPr>
      </w:pPr>
      <w:r w:rsidRPr="00A859DE">
        <w:rPr>
          <w:sz w:val="22"/>
          <w:szCs w:val="22"/>
          <w:highlight w:val="yellow"/>
        </w:rPr>
        <w:t xml:space="preserve">                                                                                                </w:t>
      </w:r>
    </w:p>
    <w:p w:rsidR="007C4B1E" w:rsidRPr="002D556E" w:rsidRDefault="007C4B1E" w:rsidP="00582C5C">
      <w:pPr>
        <w:pStyle w:val="Lista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W celu uznania, ż</w:t>
      </w:r>
      <w:r w:rsidRPr="002D556E">
        <w:rPr>
          <w:sz w:val="22"/>
          <w:szCs w:val="22"/>
        </w:rPr>
        <w:t xml:space="preserve">e oferta spełnia wymagane warunki, </w:t>
      </w:r>
      <w:r>
        <w:rPr>
          <w:sz w:val="22"/>
          <w:szCs w:val="22"/>
        </w:rPr>
        <w:t>O</w:t>
      </w:r>
      <w:r w:rsidRPr="002D556E">
        <w:rPr>
          <w:sz w:val="22"/>
          <w:szCs w:val="22"/>
        </w:rPr>
        <w:t xml:space="preserve">ferent zobowiązany jest dołączyć do oferty </w:t>
      </w:r>
      <w:r>
        <w:rPr>
          <w:sz w:val="22"/>
          <w:szCs w:val="22"/>
        </w:rPr>
        <w:t xml:space="preserve"> w/w </w:t>
      </w:r>
      <w:r w:rsidRPr="002D556E">
        <w:rPr>
          <w:sz w:val="22"/>
          <w:szCs w:val="22"/>
        </w:rPr>
        <w:t>dokume</w:t>
      </w:r>
      <w:r>
        <w:rPr>
          <w:sz w:val="22"/>
          <w:szCs w:val="22"/>
        </w:rPr>
        <w:t xml:space="preserve">nty </w:t>
      </w:r>
      <w:r w:rsidRPr="002D556E">
        <w:rPr>
          <w:sz w:val="22"/>
          <w:szCs w:val="22"/>
        </w:rPr>
        <w:t>.</w:t>
      </w:r>
    </w:p>
    <w:p w:rsidR="007C4B1E" w:rsidRPr="00410C18" w:rsidRDefault="007C4B1E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2"/>
          <w:szCs w:val="22"/>
        </w:rPr>
      </w:pPr>
      <w:r w:rsidRPr="00410C18">
        <w:rPr>
          <w:b/>
          <w:sz w:val="22"/>
          <w:szCs w:val="22"/>
        </w:rPr>
        <w:t>Dokumenty, o których mowa w punkcie VIII Oferent przedkłada w formie oryginału lub kserokopii poświadczonej za zgodność z oryginałem przez Oferenta lub osobę uprawnioną do reprezentowania Oferenta.</w:t>
      </w:r>
    </w:p>
    <w:p w:rsidR="007C4B1E" w:rsidRPr="002D556E" w:rsidRDefault="007C4B1E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>W celu sprawdzenia autentyczności przedłożonych dokumentów Udzielaj</w:t>
      </w:r>
      <w:r>
        <w:rPr>
          <w:sz w:val="22"/>
          <w:szCs w:val="22"/>
        </w:rPr>
        <w:t>ący zamówienia może zażądać od O</w:t>
      </w:r>
      <w:r w:rsidRPr="002D556E">
        <w:rPr>
          <w:sz w:val="22"/>
          <w:szCs w:val="22"/>
        </w:rPr>
        <w:t xml:space="preserve">ferenta przedstawienia oryginału lub notarialnie potwierdzonej kopii dokumentu, gdy kserokopia dokumentu jest nieczytelna lub budzi wątpliwości, co do jej prawdziwości. </w:t>
      </w:r>
    </w:p>
    <w:p w:rsidR="007C4B1E" w:rsidRPr="006C7F85" w:rsidRDefault="007C4B1E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Dokumenty składane prz</w:t>
      </w:r>
      <w:r w:rsidR="00410C18">
        <w:rPr>
          <w:sz w:val="22"/>
          <w:szCs w:val="22"/>
        </w:rPr>
        <w:t xml:space="preserve">ez Oferenta, muszą być zgodne z </w:t>
      </w:r>
      <w:r w:rsidRPr="006C7F85">
        <w:rPr>
          <w:sz w:val="22"/>
          <w:szCs w:val="22"/>
        </w:rPr>
        <w:t xml:space="preserve">rzeczywistym stanem faktycznym </w:t>
      </w:r>
      <w:r>
        <w:rPr>
          <w:sz w:val="22"/>
          <w:szCs w:val="22"/>
        </w:rPr>
        <w:t xml:space="preserve">                          </w:t>
      </w:r>
      <w:r w:rsidRPr="006C7F85">
        <w:rPr>
          <w:sz w:val="22"/>
          <w:szCs w:val="22"/>
        </w:rPr>
        <w:t xml:space="preserve">i prawnym. </w:t>
      </w:r>
    </w:p>
    <w:p w:rsidR="007C4B1E" w:rsidRDefault="007C4B1E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7C4B1E" w:rsidRPr="006C7F85" w:rsidRDefault="007C4B1E" w:rsidP="002066DA">
      <w:pPr>
        <w:pStyle w:val="Lista"/>
        <w:jc w:val="both"/>
        <w:rPr>
          <w:sz w:val="22"/>
          <w:szCs w:val="22"/>
        </w:rPr>
      </w:pPr>
    </w:p>
    <w:p w:rsidR="001D334B" w:rsidRPr="00886A4F" w:rsidRDefault="001D334B" w:rsidP="00F56A25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  <w:r w:rsidRPr="00886A4F">
        <w:rPr>
          <w:b/>
          <w:color w:val="000000"/>
          <w:sz w:val="22"/>
          <w:szCs w:val="22"/>
        </w:rPr>
        <w:t>Wymagania dotyczące wadium</w:t>
      </w:r>
      <w:r w:rsidRPr="00886A4F">
        <w:rPr>
          <w:b/>
          <w:color w:val="000000"/>
          <w:sz w:val="24"/>
          <w:szCs w:val="24"/>
        </w:rPr>
        <w:t>.</w:t>
      </w:r>
    </w:p>
    <w:p w:rsidR="001D334B" w:rsidRPr="00886A4F" w:rsidRDefault="001D334B" w:rsidP="001D334B">
      <w:pPr>
        <w:autoSpaceDE w:val="0"/>
        <w:autoSpaceDN w:val="0"/>
        <w:adjustRightInd w:val="0"/>
        <w:ind w:left="60"/>
        <w:jc w:val="both"/>
        <w:rPr>
          <w:b/>
          <w:color w:val="000000"/>
          <w:sz w:val="22"/>
          <w:szCs w:val="22"/>
        </w:rPr>
      </w:pPr>
    </w:p>
    <w:p w:rsidR="001D334B" w:rsidRDefault="001861BA" w:rsidP="00915119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1861BA">
        <w:rPr>
          <w:bCs/>
          <w:color w:val="000000"/>
          <w:sz w:val="22"/>
          <w:szCs w:val="22"/>
        </w:rPr>
        <w:t>Nie jest wymagane</w:t>
      </w:r>
      <w:r>
        <w:rPr>
          <w:bCs/>
          <w:color w:val="000000"/>
          <w:sz w:val="22"/>
          <w:szCs w:val="22"/>
        </w:rPr>
        <w:t>.</w:t>
      </w:r>
    </w:p>
    <w:p w:rsidR="001861BA" w:rsidRPr="001861BA" w:rsidRDefault="001861BA" w:rsidP="00915119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886A4F" w:rsidRDefault="001D334B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86A4F">
        <w:rPr>
          <w:b/>
          <w:bCs/>
          <w:color w:val="000000"/>
          <w:sz w:val="22"/>
          <w:szCs w:val="22"/>
        </w:rPr>
        <w:t xml:space="preserve">X. </w:t>
      </w:r>
      <w:r w:rsidR="007C4B1E" w:rsidRPr="00886A4F">
        <w:rPr>
          <w:b/>
          <w:bCs/>
          <w:color w:val="000000"/>
          <w:sz w:val="22"/>
          <w:szCs w:val="22"/>
        </w:rPr>
        <w:t>Ocena ofert</w:t>
      </w:r>
      <w:r w:rsidR="007C4B1E" w:rsidRPr="00886A4F">
        <w:rPr>
          <w:b/>
          <w:bCs/>
          <w:color w:val="000000"/>
          <w:sz w:val="22"/>
          <w:szCs w:val="22"/>
        </w:rPr>
        <w:tab/>
      </w:r>
    </w:p>
    <w:p w:rsidR="00886A4F" w:rsidRDefault="007C4B1E" w:rsidP="00886A4F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886A4F">
        <w:rPr>
          <w:b/>
          <w:bCs/>
          <w:i/>
          <w:color w:val="000000"/>
          <w:sz w:val="22"/>
          <w:szCs w:val="22"/>
        </w:rPr>
        <w:t>I. Ocena formalna ofert.</w:t>
      </w:r>
    </w:p>
    <w:p w:rsidR="00044DDD" w:rsidRPr="00044DDD" w:rsidRDefault="007C4B1E" w:rsidP="00F56A25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044DDD">
        <w:rPr>
          <w:color w:val="000000"/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886A4F" w:rsidRPr="00044DDD">
        <w:rPr>
          <w:sz w:val="22"/>
          <w:szCs w:val="22"/>
        </w:rPr>
        <w:t xml:space="preserve"> (w przypadkach określonych w art. 149 ust. 3 ustawy o świadczeniach opieki zdrowotnej finansowych ze środków publicznych). Czynność wezwania do uzupełnienia dokumentów zostaje pominięta w przypadku przesłanek do unieważnienia postępowania.</w:t>
      </w:r>
    </w:p>
    <w:p w:rsidR="007C4B1E" w:rsidRPr="00044DDD" w:rsidRDefault="007C4B1E" w:rsidP="00F56A25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DDD">
        <w:rPr>
          <w:color w:val="000000"/>
          <w:sz w:val="22"/>
          <w:szCs w:val="22"/>
        </w:rPr>
        <w:t>Następnie Komisja Konkursowa przeprowadzi ocenę spełniania warunków na podstawie złożonych przez Przyjmujących zamówienie</w:t>
      </w:r>
      <w:r w:rsidRPr="00886A4F">
        <w:rPr>
          <w:color w:val="000000"/>
          <w:sz w:val="22"/>
          <w:szCs w:val="22"/>
        </w:rPr>
        <w:t xml:space="preserve">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886A4F">
        <w:rPr>
          <w:color w:val="000000"/>
          <w:sz w:val="22"/>
          <w:szCs w:val="22"/>
        </w:rPr>
        <w:t>III</w:t>
      </w:r>
      <w:r w:rsidRPr="00886A4F">
        <w:rPr>
          <w:color w:val="000000"/>
          <w:sz w:val="22"/>
          <w:szCs w:val="22"/>
        </w:rPr>
        <w:t xml:space="preserve">. </w:t>
      </w:r>
    </w:p>
    <w:p w:rsidR="007C4B1E" w:rsidRPr="00886A4F" w:rsidRDefault="007C4B1E" w:rsidP="00915119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886A4F" w:rsidRDefault="007C4B1E" w:rsidP="00915119">
      <w:pPr>
        <w:autoSpaceDE w:val="0"/>
        <w:autoSpaceDN w:val="0"/>
        <w:adjustRightInd w:val="0"/>
        <w:ind w:firstLine="36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Oferty Oferentów niespełniających warunków w niniejszym postępowaniu zostaną odrzucone.</w:t>
      </w:r>
    </w:p>
    <w:p w:rsidR="001A6E34" w:rsidRPr="00886A4F" w:rsidRDefault="001A6E34" w:rsidP="001A6E34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</w:p>
    <w:p w:rsidR="001A6E34" w:rsidRPr="00886A4F" w:rsidRDefault="001A6E34" w:rsidP="001A6E34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886A4F">
        <w:rPr>
          <w:b/>
          <w:bCs/>
          <w:i/>
          <w:color w:val="000000"/>
          <w:sz w:val="22"/>
          <w:szCs w:val="22"/>
        </w:rPr>
        <w:t>II. Ocena merytoryczna.</w:t>
      </w:r>
    </w:p>
    <w:p w:rsidR="001A6E34" w:rsidRPr="00886A4F" w:rsidRDefault="001A6E34" w:rsidP="001A6E34">
      <w:pPr>
        <w:pStyle w:val="Tekstpodstawowy"/>
        <w:jc w:val="both"/>
        <w:rPr>
          <w:i w:val="0"/>
          <w:sz w:val="22"/>
          <w:szCs w:val="22"/>
        </w:rPr>
      </w:pPr>
      <w:r w:rsidRPr="00886A4F">
        <w:rPr>
          <w:i w:val="0"/>
          <w:sz w:val="22"/>
          <w:szCs w:val="22"/>
        </w:rPr>
        <w:t>Komisja konkursowa nadaje kryterium i wagę złożonym ofertom:</w:t>
      </w:r>
    </w:p>
    <w:p w:rsidR="001A6E34" w:rsidRPr="00886A4F" w:rsidRDefault="001A6E34" w:rsidP="00F56A25">
      <w:pPr>
        <w:pStyle w:val="Lista"/>
        <w:numPr>
          <w:ilvl w:val="2"/>
          <w:numId w:val="12"/>
        </w:numPr>
        <w:jc w:val="both"/>
        <w:rPr>
          <w:sz w:val="22"/>
          <w:szCs w:val="22"/>
        </w:rPr>
      </w:pPr>
      <w:r w:rsidRPr="00886A4F">
        <w:rPr>
          <w:sz w:val="22"/>
          <w:szCs w:val="22"/>
        </w:rPr>
        <w:t>cena udzielania świadczeń – 100% - waga 1</w:t>
      </w:r>
    </w:p>
    <w:p w:rsidR="001A6E34" w:rsidRPr="00886A4F" w:rsidRDefault="001A6E34" w:rsidP="001A6E34">
      <w:pPr>
        <w:rPr>
          <w:rFonts w:ascii="Arial Narrow" w:hAnsi="Arial Narrow" w:cs="Arial"/>
          <w:sz w:val="22"/>
          <w:szCs w:val="22"/>
        </w:rPr>
      </w:pPr>
    </w:p>
    <w:p w:rsidR="001A6E34" w:rsidRPr="00886A4F" w:rsidRDefault="001A6E34" w:rsidP="001A6E34">
      <w:pPr>
        <w:rPr>
          <w:b/>
          <w:sz w:val="22"/>
          <w:szCs w:val="22"/>
        </w:rPr>
      </w:pPr>
      <w:r w:rsidRPr="00886A4F">
        <w:rPr>
          <w:b/>
          <w:sz w:val="22"/>
          <w:szCs w:val="22"/>
        </w:rPr>
        <w:t xml:space="preserve">Punktacja oferty w kryterium cena </w:t>
      </w:r>
    </w:p>
    <w:p w:rsidR="001A6E34" w:rsidRPr="00886A4F" w:rsidRDefault="001A6E34" w:rsidP="001A6E34">
      <w:pPr>
        <w:rPr>
          <w:b/>
          <w:sz w:val="22"/>
          <w:szCs w:val="22"/>
        </w:rPr>
      </w:pPr>
    </w:p>
    <w:p w:rsidR="001A6E34" w:rsidRPr="00886A4F" w:rsidRDefault="001A6E34" w:rsidP="001A6E34">
      <w:pPr>
        <w:rPr>
          <w:b/>
          <w:sz w:val="22"/>
          <w:szCs w:val="22"/>
        </w:rPr>
      </w:pPr>
      <w:r w:rsidRPr="00886A4F">
        <w:rPr>
          <w:b/>
          <w:sz w:val="22"/>
          <w:szCs w:val="22"/>
        </w:rPr>
        <w:t>[ ( Cena najniższej oferty * 100 ) / Cena badanej oferty ] * Waga kryterium ( x )</w:t>
      </w:r>
    </w:p>
    <w:p w:rsidR="001A6E34" w:rsidRPr="00886A4F" w:rsidRDefault="001A6E34" w:rsidP="001A6E34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 w:rsidRPr="00886A4F">
        <w:rPr>
          <w:sz w:val="22"/>
          <w:szCs w:val="22"/>
        </w:rPr>
        <w:t>Ocena ofert wystawiona zostanie w oparciu o dane przedstawione w formularzu ofertowym.</w:t>
      </w:r>
    </w:p>
    <w:p w:rsidR="001A6E34" w:rsidRPr="00886A4F" w:rsidRDefault="001A6E34" w:rsidP="001A6E34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1A6E34" w:rsidRPr="00886A4F" w:rsidRDefault="001A6E34" w:rsidP="001A6E34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886A4F">
        <w:rPr>
          <w:b/>
          <w:bCs/>
          <w:i/>
          <w:color w:val="000000"/>
          <w:sz w:val="22"/>
          <w:szCs w:val="22"/>
        </w:rPr>
        <w:t>III. Ocena końcowa oferty.</w:t>
      </w:r>
    </w:p>
    <w:p w:rsidR="001A6E34" w:rsidRPr="00886A4F" w:rsidRDefault="001A6E34" w:rsidP="001A6E34">
      <w:pPr>
        <w:pStyle w:val="Lista"/>
        <w:jc w:val="both"/>
        <w:rPr>
          <w:sz w:val="22"/>
          <w:szCs w:val="22"/>
        </w:rPr>
      </w:pPr>
      <w:r w:rsidRPr="00886A4F">
        <w:rPr>
          <w:sz w:val="22"/>
          <w:szCs w:val="22"/>
        </w:rPr>
        <w:t xml:space="preserve">Zamówienie zostanie powierzone Oferentowi, który uzyska najwyższą liczbę punktów. </w:t>
      </w:r>
    </w:p>
    <w:p w:rsidR="001A6E34" w:rsidRPr="00886A4F" w:rsidRDefault="001A6E34" w:rsidP="001A6E34">
      <w:pPr>
        <w:autoSpaceDE w:val="0"/>
        <w:autoSpaceDN w:val="0"/>
        <w:adjustRightInd w:val="0"/>
        <w:jc w:val="both"/>
        <w:rPr>
          <w:rFonts w:ascii="TimesNewRomanPSMT" w:hAnsi="TimesNewRomanPSMT"/>
          <w:color w:val="000000"/>
          <w:sz w:val="22"/>
          <w:szCs w:val="22"/>
        </w:rPr>
      </w:pPr>
      <w:r w:rsidRPr="00886A4F">
        <w:rPr>
          <w:rFonts w:ascii="TimesNewRomanPSMT" w:hAnsi="TimesNewRomanPSMT"/>
          <w:color w:val="000000"/>
          <w:sz w:val="22"/>
          <w:szCs w:val="22"/>
        </w:rPr>
        <w:t xml:space="preserve">Udzielający Zamówienia zastrzega sobie prawo do wezwania Oferentów, którzy złożyli oferty z tą samą cena i uzyskali taką samą liczbę punktów, do złożenia w wyznaczonym terminie dodatkowych ofert cenowych. Dodatkowe oferty cenowe nie mogą zawierać cen wyższych niż oferowane w złożonych wcześniej ofertach. </w:t>
      </w:r>
    </w:p>
    <w:p w:rsidR="001A6E34" w:rsidRPr="00886A4F" w:rsidRDefault="001A6E34" w:rsidP="001A6E34">
      <w:pPr>
        <w:autoSpaceDE w:val="0"/>
        <w:autoSpaceDN w:val="0"/>
        <w:adjustRightInd w:val="0"/>
        <w:jc w:val="both"/>
        <w:rPr>
          <w:rFonts w:ascii="TimesNewRomanPSMT" w:hAnsi="TimesNewRomanPSMT"/>
          <w:color w:val="000000"/>
          <w:sz w:val="22"/>
          <w:szCs w:val="22"/>
        </w:rPr>
      </w:pPr>
      <w:r w:rsidRPr="00886A4F">
        <w:rPr>
          <w:rFonts w:ascii="TimesNewRomanPSMT" w:hAnsi="TimesNewRomanPSMT"/>
          <w:color w:val="000000"/>
          <w:sz w:val="22"/>
          <w:szCs w:val="22"/>
        </w:rPr>
        <w:t xml:space="preserve">W toku badania i oceny ofert Udzielający Zamówienia może żądać od Przyjmującego zamówienie wyjaśnień dotyczących treści złożonej oferty. </w:t>
      </w:r>
    </w:p>
    <w:p w:rsidR="001A6E34" w:rsidRDefault="001A6E34" w:rsidP="001A6E34">
      <w:pPr>
        <w:autoSpaceDE w:val="0"/>
        <w:autoSpaceDN w:val="0"/>
        <w:adjustRightInd w:val="0"/>
        <w:jc w:val="both"/>
        <w:rPr>
          <w:rFonts w:ascii="TimesNewRomanPSMT" w:hAnsi="TimesNewRomanPSMT"/>
          <w:color w:val="000000"/>
          <w:sz w:val="22"/>
          <w:szCs w:val="22"/>
        </w:rPr>
      </w:pPr>
      <w:r w:rsidRPr="00886A4F">
        <w:rPr>
          <w:rFonts w:ascii="TimesNewRomanPSMT" w:hAnsi="TimesNewRomanPSMT"/>
          <w:color w:val="000000"/>
          <w:sz w:val="22"/>
          <w:szCs w:val="22"/>
        </w:rPr>
        <w:t>Udzielający zamówienie udzieli zamówienia Oferentowi, którego oferta odpowiadać będzie warunkom zamówienia, a także zostanie uznana za najkorzystniejszą.</w:t>
      </w:r>
    </w:p>
    <w:p w:rsidR="00044DDD" w:rsidRDefault="00044DDD" w:rsidP="00044DDD">
      <w:pPr>
        <w:autoSpaceDE w:val="0"/>
        <w:autoSpaceDN w:val="0"/>
        <w:adjustRightInd w:val="0"/>
        <w:ind w:left="780"/>
        <w:rPr>
          <w:b/>
          <w:bCs/>
          <w:i/>
          <w:color w:val="000000"/>
          <w:sz w:val="22"/>
          <w:szCs w:val="22"/>
        </w:rPr>
      </w:pPr>
    </w:p>
    <w:p w:rsidR="007C4B1E" w:rsidRDefault="00044DDD" w:rsidP="00044DDD">
      <w:pPr>
        <w:numPr>
          <w:ilvl w:val="2"/>
          <w:numId w:val="4"/>
        </w:numPr>
        <w:autoSpaceDE w:val="0"/>
        <w:autoSpaceDN w:val="0"/>
        <w:adjustRightInd w:val="0"/>
        <w:ind w:left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Odrzucenie oferty </w:t>
      </w:r>
      <w:r w:rsidR="007C4B1E" w:rsidRPr="00886A4F">
        <w:rPr>
          <w:b/>
          <w:bCs/>
          <w:sz w:val="22"/>
          <w:szCs w:val="22"/>
        </w:rPr>
        <w:t>Czynności podejmowane przez Komisję Konkursową</w:t>
      </w:r>
    </w:p>
    <w:p w:rsidR="00044DDD" w:rsidRDefault="00044DDD" w:rsidP="00044DDD">
      <w:pPr>
        <w:autoSpaceDE w:val="0"/>
        <w:autoSpaceDN w:val="0"/>
        <w:adjustRightInd w:val="0"/>
        <w:ind w:left="780"/>
        <w:rPr>
          <w:b/>
          <w:bCs/>
          <w:sz w:val="22"/>
          <w:szCs w:val="22"/>
        </w:rPr>
      </w:pPr>
    </w:p>
    <w:p w:rsidR="00044DDD" w:rsidRPr="00044DDD" w:rsidRDefault="00044DDD" w:rsidP="00044DDD">
      <w:pPr>
        <w:autoSpaceDE w:val="0"/>
        <w:autoSpaceDN w:val="0"/>
        <w:adjustRightInd w:val="0"/>
        <w:jc w:val="both"/>
        <w:rPr>
          <w:rFonts w:ascii="TimesNewRomanPSMT" w:hAnsi="TimesNewRomanPSMT"/>
          <w:color w:val="000000"/>
          <w:sz w:val="22"/>
          <w:szCs w:val="22"/>
        </w:rPr>
      </w:pPr>
      <w:r>
        <w:rPr>
          <w:rFonts w:ascii="TimesNewRomanPSMT" w:hAnsi="TimesNewRomanPSMT"/>
          <w:color w:val="000000"/>
          <w:sz w:val="22"/>
          <w:szCs w:val="22"/>
        </w:rPr>
        <w:t xml:space="preserve">Odrzucenie oferty w przypadkach określonych w art. 149 ust. 1 i 2 ustawy o świadczeniach opieki zdrowotnej finansowanych ze środków publicznych. </w:t>
      </w: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886A4F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886A4F">
        <w:rPr>
          <w:b/>
          <w:bCs/>
          <w:color w:val="000000"/>
          <w:sz w:val="22"/>
          <w:szCs w:val="22"/>
        </w:rPr>
        <w:t>XI</w:t>
      </w:r>
      <w:r w:rsidR="001A6E34" w:rsidRPr="00886A4F">
        <w:rPr>
          <w:b/>
          <w:bCs/>
          <w:color w:val="000000"/>
          <w:sz w:val="22"/>
          <w:szCs w:val="22"/>
        </w:rPr>
        <w:t>I</w:t>
      </w:r>
      <w:r w:rsidRPr="00886A4F">
        <w:rPr>
          <w:b/>
          <w:bCs/>
          <w:color w:val="000000"/>
          <w:sz w:val="22"/>
          <w:szCs w:val="22"/>
        </w:rPr>
        <w:t xml:space="preserve">. </w:t>
      </w:r>
      <w:r w:rsidRPr="00886A4F">
        <w:rPr>
          <w:b/>
          <w:bCs/>
          <w:color w:val="000000"/>
          <w:sz w:val="22"/>
          <w:szCs w:val="22"/>
        </w:rPr>
        <w:tab/>
        <w:t>Termin związania ofertą</w:t>
      </w: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Przyjmujący zamówienie będzie związany ofertą przez okres do 30 dni licząc od dnia, w którym upływa termin składania ofert.</w:t>
      </w: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886A4F">
        <w:rPr>
          <w:b/>
          <w:bCs/>
          <w:color w:val="000000"/>
          <w:sz w:val="22"/>
          <w:szCs w:val="22"/>
        </w:rPr>
        <w:t>XII</w:t>
      </w:r>
      <w:r w:rsidR="001A6E34" w:rsidRPr="00886A4F">
        <w:rPr>
          <w:b/>
          <w:bCs/>
          <w:color w:val="000000"/>
          <w:sz w:val="22"/>
          <w:szCs w:val="22"/>
        </w:rPr>
        <w:t>I</w:t>
      </w:r>
      <w:r w:rsidRPr="00886A4F">
        <w:rPr>
          <w:b/>
          <w:bCs/>
          <w:color w:val="000000"/>
          <w:sz w:val="22"/>
          <w:szCs w:val="22"/>
        </w:rPr>
        <w:t xml:space="preserve">. </w:t>
      </w:r>
      <w:r w:rsidRPr="00886A4F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886A4F" w:rsidRDefault="007C4B1E" w:rsidP="00F56A25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886A4F">
        <w:rPr>
          <w:color w:val="000000"/>
          <w:sz w:val="22"/>
          <w:szCs w:val="22"/>
        </w:rPr>
        <w:br/>
        <w:t xml:space="preserve">w Mysłowicach, ul. Bytomska 41 do dnia </w:t>
      </w:r>
      <w:r w:rsidR="000E05B9">
        <w:rPr>
          <w:b/>
          <w:color w:val="000000"/>
          <w:sz w:val="22"/>
          <w:szCs w:val="22"/>
        </w:rPr>
        <w:t>12</w:t>
      </w:r>
      <w:r w:rsidR="004D1C87">
        <w:rPr>
          <w:b/>
          <w:color w:val="000000"/>
          <w:sz w:val="22"/>
          <w:szCs w:val="22"/>
        </w:rPr>
        <w:t>.12</w:t>
      </w:r>
      <w:r w:rsidR="00FE03FA" w:rsidRPr="00886A4F">
        <w:rPr>
          <w:b/>
          <w:color w:val="000000"/>
          <w:sz w:val="22"/>
          <w:szCs w:val="22"/>
        </w:rPr>
        <w:t>.</w:t>
      </w:r>
      <w:r w:rsidR="00253E9B">
        <w:rPr>
          <w:b/>
          <w:color w:val="000000"/>
          <w:sz w:val="22"/>
          <w:szCs w:val="22"/>
        </w:rPr>
        <w:t>202</w:t>
      </w:r>
      <w:r w:rsidR="000E05B9">
        <w:rPr>
          <w:b/>
          <w:color w:val="000000"/>
          <w:sz w:val="22"/>
          <w:szCs w:val="22"/>
        </w:rPr>
        <w:t>5</w:t>
      </w:r>
      <w:r w:rsidRPr="00886A4F">
        <w:rPr>
          <w:b/>
          <w:color w:val="000000"/>
          <w:sz w:val="22"/>
          <w:szCs w:val="22"/>
        </w:rPr>
        <w:t xml:space="preserve"> r. do godz. </w:t>
      </w:r>
      <w:r w:rsidR="000042F3" w:rsidRPr="00886A4F">
        <w:rPr>
          <w:b/>
          <w:color w:val="000000"/>
          <w:sz w:val="22"/>
          <w:szCs w:val="22"/>
        </w:rPr>
        <w:t>9</w:t>
      </w:r>
      <w:r w:rsidRPr="00886A4F">
        <w:rPr>
          <w:b/>
          <w:color w:val="000000"/>
          <w:sz w:val="22"/>
          <w:szCs w:val="22"/>
        </w:rPr>
        <w:t>.</w:t>
      </w:r>
      <w:r w:rsidR="00886022" w:rsidRPr="00886A4F">
        <w:rPr>
          <w:b/>
          <w:color w:val="000000"/>
          <w:sz w:val="22"/>
          <w:szCs w:val="22"/>
        </w:rPr>
        <w:t>0</w:t>
      </w:r>
      <w:r w:rsidRPr="00886A4F">
        <w:rPr>
          <w:b/>
          <w:color w:val="000000"/>
          <w:sz w:val="22"/>
          <w:szCs w:val="22"/>
        </w:rPr>
        <w:t>0</w:t>
      </w:r>
    </w:p>
    <w:p w:rsidR="007C4B1E" w:rsidRPr="00886A4F" w:rsidRDefault="007C4B1E" w:rsidP="00F56A25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886A4F" w:rsidRDefault="001A6E34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886A4F">
        <w:rPr>
          <w:b/>
          <w:bCs/>
          <w:color w:val="000000"/>
          <w:sz w:val="22"/>
          <w:szCs w:val="22"/>
        </w:rPr>
        <w:t>XIV</w:t>
      </w:r>
      <w:r w:rsidR="007C4B1E" w:rsidRPr="00886A4F">
        <w:rPr>
          <w:b/>
          <w:bCs/>
          <w:color w:val="000000"/>
          <w:sz w:val="22"/>
          <w:szCs w:val="22"/>
        </w:rPr>
        <w:t xml:space="preserve">. </w:t>
      </w:r>
      <w:r w:rsidR="007C4B1E" w:rsidRPr="00886A4F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886A4F" w:rsidRDefault="007C4B1E" w:rsidP="00F56A25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 xml:space="preserve">Otwarcie ofert odbędzie się dnia </w:t>
      </w:r>
      <w:r w:rsidR="000E05B9">
        <w:rPr>
          <w:b/>
          <w:color w:val="000000"/>
          <w:sz w:val="22"/>
          <w:szCs w:val="22"/>
        </w:rPr>
        <w:t>12</w:t>
      </w:r>
      <w:r w:rsidR="004D1C87">
        <w:rPr>
          <w:b/>
          <w:color w:val="000000"/>
          <w:sz w:val="22"/>
          <w:szCs w:val="22"/>
        </w:rPr>
        <w:t>.12</w:t>
      </w:r>
      <w:r w:rsidR="00FE03FA" w:rsidRPr="00886A4F">
        <w:rPr>
          <w:b/>
          <w:color w:val="000000"/>
          <w:sz w:val="22"/>
          <w:szCs w:val="22"/>
        </w:rPr>
        <w:t>.</w:t>
      </w:r>
      <w:r w:rsidR="00253E9B">
        <w:rPr>
          <w:b/>
          <w:color w:val="000000"/>
          <w:sz w:val="22"/>
          <w:szCs w:val="22"/>
        </w:rPr>
        <w:t>202</w:t>
      </w:r>
      <w:r w:rsidR="000E05B9">
        <w:rPr>
          <w:b/>
          <w:color w:val="000000"/>
          <w:sz w:val="22"/>
          <w:szCs w:val="22"/>
        </w:rPr>
        <w:t>5</w:t>
      </w:r>
      <w:r w:rsidRPr="00886A4F">
        <w:rPr>
          <w:b/>
          <w:color w:val="000000"/>
          <w:sz w:val="22"/>
          <w:szCs w:val="22"/>
        </w:rPr>
        <w:t xml:space="preserve"> r. o godz. </w:t>
      </w:r>
      <w:r w:rsidR="000042F3" w:rsidRPr="00886A4F">
        <w:rPr>
          <w:b/>
          <w:color w:val="000000"/>
          <w:sz w:val="22"/>
          <w:szCs w:val="22"/>
        </w:rPr>
        <w:t>9</w:t>
      </w:r>
      <w:r w:rsidRPr="00886A4F">
        <w:rPr>
          <w:b/>
          <w:color w:val="000000"/>
          <w:sz w:val="22"/>
          <w:szCs w:val="22"/>
        </w:rPr>
        <w:t>.</w:t>
      </w:r>
      <w:r w:rsidR="00886022" w:rsidRPr="00886A4F">
        <w:rPr>
          <w:b/>
          <w:color w:val="000000"/>
          <w:sz w:val="22"/>
          <w:szCs w:val="22"/>
        </w:rPr>
        <w:t>15</w:t>
      </w:r>
      <w:r w:rsidRPr="00886A4F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Default="007C4B1E" w:rsidP="00F56A25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Otwarcia ofert dokona komisja</w:t>
      </w:r>
      <w:r w:rsidR="005A2EA7">
        <w:rPr>
          <w:color w:val="000000"/>
          <w:sz w:val="22"/>
          <w:szCs w:val="22"/>
        </w:rPr>
        <w:t xml:space="preserve"> konkursowa (część jawna konkursu)</w:t>
      </w:r>
    </w:p>
    <w:p w:rsidR="00044DDD" w:rsidRPr="00886A4F" w:rsidRDefault="005A2EA7" w:rsidP="00F56A25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konkursu.</w:t>
      </w: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886A4F">
        <w:rPr>
          <w:b/>
          <w:bCs/>
          <w:color w:val="000000"/>
          <w:sz w:val="22"/>
          <w:szCs w:val="22"/>
        </w:rPr>
        <w:t>X</w:t>
      </w:r>
      <w:r w:rsidR="001A6E34" w:rsidRPr="00886A4F">
        <w:rPr>
          <w:b/>
          <w:bCs/>
          <w:color w:val="000000"/>
          <w:sz w:val="22"/>
          <w:szCs w:val="22"/>
        </w:rPr>
        <w:t>V</w:t>
      </w:r>
      <w:r w:rsidRPr="00886A4F">
        <w:rPr>
          <w:b/>
          <w:bCs/>
          <w:color w:val="000000"/>
          <w:sz w:val="22"/>
          <w:szCs w:val="22"/>
        </w:rPr>
        <w:t>.</w:t>
      </w:r>
      <w:r w:rsidRPr="00886A4F"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Pr="00886A4F" w:rsidRDefault="007C4B1E" w:rsidP="00F56A25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bCs/>
          <w:color w:val="000000"/>
          <w:sz w:val="22"/>
          <w:szCs w:val="22"/>
        </w:rPr>
        <w:t>Konkurs ofert na ś</w:t>
      </w:r>
      <w:r w:rsidRPr="00886A4F">
        <w:rPr>
          <w:sz w:val="22"/>
          <w:szCs w:val="22"/>
          <w:lang w:eastAsia="ar-SA"/>
        </w:rPr>
        <w:t xml:space="preserve">wiadczenie usług medycznych w niniejszym zakresie </w:t>
      </w:r>
      <w:r w:rsidRPr="00886A4F">
        <w:rPr>
          <w:bCs/>
          <w:color w:val="000000"/>
          <w:sz w:val="22"/>
          <w:szCs w:val="22"/>
        </w:rPr>
        <w:t xml:space="preserve">rozpoczyna się w miejscu  </w:t>
      </w:r>
      <w:r w:rsidRPr="00886A4F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470941" w:rsidRDefault="00470941" w:rsidP="00F56A25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Oferentów, wybiera najkorzystniejszą ofertę , albo nie przyjmuje żadnej z ofert.</w:t>
      </w:r>
    </w:p>
    <w:p w:rsidR="00470941" w:rsidRPr="00B86A1D" w:rsidRDefault="00470941" w:rsidP="00F56A25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470941" w:rsidRPr="00AD3A53" w:rsidRDefault="00470941" w:rsidP="00F56A25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>
        <w:rPr>
          <w:color w:val="000000"/>
          <w:sz w:val="22"/>
          <w:szCs w:val="22"/>
        </w:rPr>
        <w:t xml:space="preserve">(za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:rsidR="00470941" w:rsidRPr="00AD3A53" w:rsidRDefault="00470941" w:rsidP="00F56A25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470941" w:rsidRPr="00B86A1D" w:rsidRDefault="00470941" w:rsidP="00F56A25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470941" w:rsidRDefault="00470941" w:rsidP="00F56A25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470941" w:rsidRPr="000E3527" w:rsidRDefault="00470941" w:rsidP="00F56A25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470941" w:rsidRPr="00470941" w:rsidRDefault="00470941" w:rsidP="00470941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886A4F" w:rsidRDefault="001A6E34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886A4F">
        <w:rPr>
          <w:b/>
          <w:bCs/>
          <w:color w:val="000000"/>
          <w:sz w:val="22"/>
          <w:szCs w:val="22"/>
        </w:rPr>
        <w:t>X</w:t>
      </w:r>
      <w:r w:rsidR="007C4B1E" w:rsidRPr="00886A4F">
        <w:rPr>
          <w:b/>
          <w:bCs/>
          <w:color w:val="000000"/>
          <w:sz w:val="22"/>
          <w:szCs w:val="22"/>
        </w:rPr>
        <w:t>V</w:t>
      </w:r>
      <w:r w:rsidRPr="00886A4F">
        <w:rPr>
          <w:b/>
          <w:bCs/>
          <w:color w:val="000000"/>
          <w:sz w:val="22"/>
          <w:szCs w:val="22"/>
        </w:rPr>
        <w:t>I</w:t>
      </w:r>
      <w:r w:rsidR="007C4B1E" w:rsidRPr="00886A4F">
        <w:rPr>
          <w:b/>
          <w:bCs/>
          <w:color w:val="000000"/>
          <w:sz w:val="22"/>
          <w:szCs w:val="22"/>
        </w:rPr>
        <w:t>.</w:t>
      </w:r>
      <w:r w:rsidR="007C4B1E" w:rsidRPr="00886A4F">
        <w:rPr>
          <w:b/>
          <w:bCs/>
          <w:color w:val="000000"/>
          <w:sz w:val="22"/>
          <w:szCs w:val="22"/>
        </w:rPr>
        <w:tab/>
        <w:t>Pouczenie o środkach odwoławczych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Środki odwoławcze nie przysługują na:</w:t>
      </w:r>
    </w:p>
    <w:p w:rsidR="007C4B1E" w:rsidRPr="00886A4F" w:rsidRDefault="007C4B1E" w:rsidP="00F56A25">
      <w:pPr>
        <w:numPr>
          <w:ilvl w:val="3"/>
          <w:numId w:val="19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886A4F">
        <w:rPr>
          <w:sz w:val="22"/>
          <w:szCs w:val="22"/>
        </w:rPr>
        <w:t>wybór trybu postępowania;</w:t>
      </w:r>
    </w:p>
    <w:p w:rsidR="007C4B1E" w:rsidRPr="00886A4F" w:rsidRDefault="007C4B1E" w:rsidP="00F56A25">
      <w:pPr>
        <w:numPr>
          <w:ilvl w:val="3"/>
          <w:numId w:val="19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886A4F">
        <w:rPr>
          <w:sz w:val="22"/>
          <w:szCs w:val="22"/>
        </w:rPr>
        <w:t>niedokonanie wyboru świadczeniodawcy;</w:t>
      </w:r>
    </w:p>
    <w:p w:rsidR="007C4B1E" w:rsidRPr="00886A4F" w:rsidRDefault="007C4B1E" w:rsidP="00F56A25">
      <w:pPr>
        <w:numPr>
          <w:ilvl w:val="3"/>
          <w:numId w:val="19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886A4F">
        <w:rPr>
          <w:sz w:val="22"/>
          <w:szCs w:val="22"/>
        </w:rPr>
        <w:t>unieważnienie postępowania w sprawie zawarcia umowy o udzielanie świadczeń opieki zdrowotnej.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Protest złożony po terminie nie podlega rozpatrzeniu.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W przypadku uwzględnienia protestu komisja powtarza zaskarżoną czynność.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7C4B1E" w:rsidRPr="00886A4F" w:rsidRDefault="007C4B1E" w:rsidP="00F56A25">
      <w:pPr>
        <w:numPr>
          <w:ilvl w:val="2"/>
          <w:numId w:val="19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886A4F">
        <w:rPr>
          <w:b/>
          <w:bCs/>
          <w:color w:val="000000"/>
          <w:sz w:val="22"/>
          <w:szCs w:val="22"/>
        </w:rPr>
        <w:t>XV</w:t>
      </w:r>
      <w:r w:rsidR="001A6E34" w:rsidRPr="00886A4F">
        <w:rPr>
          <w:b/>
          <w:bCs/>
          <w:color w:val="000000"/>
          <w:sz w:val="22"/>
          <w:szCs w:val="22"/>
        </w:rPr>
        <w:t>I</w:t>
      </w:r>
      <w:r w:rsidRPr="00886A4F">
        <w:rPr>
          <w:b/>
          <w:bCs/>
          <w:color w:val="000000"/>
          <w:sz w:val="22"/>
          <w:szCs w:val="22"/>
        </w:rPr>
        <w:t>.</w:t>
      </w:r>
      <w:r w:rsidRPr="00886A4F">
        <w:rPr>
          <w:b/>
          <w:bCs/>
          <w:color w:val="000000"/>
          <w:sz w:val="22"/>
          <w:szCs w:val="22"/>
        </w:rPr>
        <w:tab/>
        <w:t>Zawarcie umowy</w:t>
      </w:r>
    </w:p>
    <w:p w:rsidR="007C4B1E" w:rsidRPr="00886A4F" w:rsidRDefault="007C4B1E" w:rsidP="00F56A25">
      <w:pPr>
        <w:numPr>
          <w:ilvl w:val="0"/>
          <w:numId w:val="20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bCs/>
          <w:color w:val="000000"/>
          <w:sz w:val="22"/>
          <w:szCs w:val="22"/>
        </w:rPr>
        <w:t>Udzielający zamówienie zawrze umowy z Przyjmującymi zamówienie, których oferta została wybrana przez komisję konkursową i uznana za najkorzystniejszą.</w:t>
      </w:r>
    </w:p>
    <w:p w:rsidR="007C4B1E" w:rsidRDefault="007C4B1E" w:rsidP="00F56A25">
      <w:pPr>
        <w:numPr>
          <w:ilvl w:val="0"/>
          <w:numId w:val="20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86A4F">
        <w:rPr>
          <w:bCs/>
          <w:color w:val="000000"/>
          <w:sz w:val="22"/>
          <w:szCs w:val="22"/>
        </w:rPr>
        <w:t>Umowa na wykonywanie ś</w:t>
      </w:r>
      <w:r w:rsidR="00000D11">
        <w:rPr>
          <w:bCs/>
          <w:color w:val="000000"/>
          <w:sz w:val="22"/>
          <w:szCs w:val="22"/>
        </w:rPr>
        <w:t>wiadczeń zdrowotnych z wybranym Oferentem</w:t>
      </w:r>
      <w:r w:rsidRPr="00886A4F">
        <w:rPr>
          <w:bCs/>
          <w:color w:val="000000"/>
          <w:sz w:val="22"/>
          <w:szCs w:val="22"/>
        </w:rPr>
        <w:t xml:space="preserve"> zostanie podpisana na okres do </w:t>
      </w:r>
      <w:r w:rsidR="00253E9B">
        <w:rPr>
          <w:bCs/>
          <w:color w:val="000000"/>
          <w:sz w:val="22"/>
          <w:szCs w:val="22"/>
        </w:rPr>
        <w:t>31</w:t>
      </w:r>
      <w:r w:rsidR="003D72BB">
        <w:rPr>
          <w:bCs/>
          <w:color w:val="000000"/>
          <w:sz w:val="22"/>
          <w:szCs w:val="22"/>
        </w:rPr>
        <w:t>.</w:t>
      </w:r>
      <w:r w:rsidR="00253E9B">
        <w:rPr>
          <w:bCs/>
          <w:color w:val="000000"/>
          <w:sz w:val="22"/>
          <w:szCs w:val="22"/>
        </w:rPr>
        <w:t>12</w:t>
      </w:r>
      <w:r w:rsidR="003D72BB">
        <w:rPr>
          <w:bCs/>
          <w:color w:val="000000"/>
          <w:sz w:val="22"/>
          <w:szCs w:val="22"/>
        </w:rPr>
        <w:t>.202</w:t>
      </w:r>
      <w:r w:rsidR="004D2165">
        <w:rPr>
          <w:bCs/>
          <w:color w:val="000000"/>
          <w:sz w:val="22"/>
          <w:szCs w:val="22"/>
        </w:rPr>
        <w:t>8</w:t>
      </w:r>
      <w:r w:rsidR="003D72BB">
        <w:rPr>
          <w:bCs/>
          <w:color w:val="000000"/>
          <w:sz w:val="22"/>
          <w:szCs w:val="22"/>
        </w:rPr>
        <w:t xml:space="preserve"> </w:t>
      </w:r>
      <w:r w:rsidR="00000D11" w:rsidRPr="00EF31E8">
        <w:rPr>
          <w:bCs/>
          <w:color w:val="000000"/>
          <w:sz w:val="22"/>
          <w:szCs w:val="22"/>
        </w:rPr>
        <w:t>r</w:t>
      </w:r>
      <w:r w:rsidR="00000D11">
        <w:rPr>
          <w:bCs/>
          <w:color w:val="000000"/>
          <w:sz w:val="22"/>
          <w:szCs w:val="22"/>
        </w:rPr>
        <w:t>.</w:t>
      </w:r>
      <w:r w:rsidRPr="00886A4F">
        <w:rPr>
          <w:bCs/>
          <w:color w:val="000000"/>
          <w:sz w:val="22"/>
          <w:szCs w:val="22"/>
        </w:rPr>
        <w:t xml:space="preserve"> zgodnie z wzorem umowy stanowiącym </w:t>
      </w:r>
      <w:r w:rsidRPr="00886A4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886A4F">
        <w:rPr>
          <w:bCs/>
          <w:color w:val="000000"/>
          <w:sz w:val="22"/>
          <w:szCs w:val="22"/>
        </w:rPr>
        <w:t>.</w:t>
      </w:r>
    </w:p>
    <w:p w:rsidR="002651CA" w:rsidRDefault="002651CA" w:rsidP="00F56A25">
      <w:pPr>
        <w:numPr>
          <w:ilvl w:val="0"/>
          <w:numId w:val="20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51CA" w:rsidRPr="002651CA" w:rsidRDefault="002651CA" w:rsidP="00F56A25">
      <w:pPr>
        <w:numPr>
          <w:ilvl w:val="0"/>
          <w:numId w:val="20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7C4B1E" w:rsidRPr="00886A4F" w:rsidRDefault="007C4B1E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886A4F">
        <w:rPr>
          <w:b/>
          <w:bCs/>
          <w:color w:val="000000"/>
          <w:sz w:val="22"/>
          <w:szCs w:val="22"/>
        </w:rPr>
        <w:t>XV</w:t>
      </w:r>
      <w:r w:rsidR="001A6E34" w:rsidRPr="00886A4F">
        <w:rPr>
          <w:b/>
          <w:bCs/>
          <w:color w:val="000000"/>
          <w:sz w:val="22"/>
          <w:szCs w:val="22"/>
        </w:rPr>
        <w:t>I</w:t>
      </w:r>
      <w:r w:rsidRPr="00886A4F">
        <w:rPr>
          <w:b/>
          <w:bCs/>
          <w:color w:val="000000"/>
          <w:sz w:val="22"/>
          <w:szCs w:val="22"/>
        </w:rPr>
        <w:t>I.</w:t>
      </w:r>
      <w:r w:rsidRPr="00886A4F">
        <w:rPr>
          <w:b/>
          <w:bCs/>
          <w:color w:val="000000"/>
          <w:sz w:val="22"/>
          <w:szCs w:val="22"/>
        </w:rPr>
        <w:tab/>
        <w:t xml:space="preserve"> Korespondencja</w:t>
      </w: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Korespondencję należy kierować na adres:</w:t>
      </w: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Samodzielny Publiczny Zakład Opieki Zdrowotnej Szpital nr 2 im. dr Tadeusza Boczonia w Mysłowicach</w:t>
      </w:r>
    </w:p>
    <w:p w:rsidR="007C4B1E" w:rsidRPr="00886A4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ul. Bytomska 41, 41-400 Mysłowice</w:t>
      </w:r>
    </w:p>
    <w:p w:rsidR="00930DB1" w:rsidRDefault="00930DB1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7C4B1E" w:rsidRPr="00886A4F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886A4F">
        <w:rPr>
          <w:b/>
          <w:bCs/>
          <w:color w:val="000000"/>
          <w:sz w:val="22"/>
          <w:szCs w:val="22"/>
        </w:rPr>
        <w:t>XVI</w:t>
      </w:r>
      <w:r w:rsidR="001A6E34" w:rsidRPr="00886A4F">
        <w:rPr>
          <w:b/>
          <w:bCs/>
          <w:color w:val="000000"/>
          <w:sz w:val="22"/>
          <w:szCs w:val="22"/>
        </w:rPr>
        <w:t>I</w:t>
      </w:r>
      <w:r w:rsidRPr="00886A4F">
        <w:rPr>
          <w:b/>
          <w:bCs/>
          <w:color w:val="000000"/>
          <w:sz w:val="22"/>
          <w:szCs w:val="22"/>
        </w:rPr>
        <w:t xml:space="preserve">I. </w:t>
      </w:r>
      <w:r w:rsidRPr="00886A4F">
        <w:rPr>
          <w:b/>
          <w:bCs/>
          <w:color w:val="000000"/>
          <w:sz w:val="22"/>
          <w:szCs w:val="22"/>
        </w:rPr>
        <w:tab/>
        <w:t>Postanowienia końcowe</w:t>
      </w:r>
    </w:p>
    <w:p w:rsidR="007C4B1E" w:rsidRPr="00886A4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W sprawach nie uregulowanych w niniejszych Szczegółowych Warunkach konkursu Ofert mają zastosowanie szczególnie przepisy:</w:t>
      </w:r>
    </w:p>
    <w:p w:rsidR="007C4B1E" w:rsidRPr="00886A4F" w:rsidRDefault="007C4B1E" w:rsidP="00F56A25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86A4F">
        <w:rPr>
          <w:sz w:val="22"/>
          <w:szCs w:val="22"/>
        </w:rPr>
        <w:t xml:space="preserve">Ustawy z dnia 15 kwietnia 2011r. o działalności leczniczej ( </w:t>
      </w:r>
      <w:proofErr w:type="spellStart"/>
      <w:r w:rsidR="00DF1641">
        <w:rPr>
          <w:sz w:val="22"/>
          <w:szCs w:val="22"/>
        </w:rPr>
        <w:t>t.j</w:t>
      </w:r>
      <w:proofErr w:type="spellEnd"/>
      <w:r w:rsidR="00DF1641">
        <w:rPr>
          <w:sz w:val="22"/>
          <w:szCs w:val="22"/>
        </w:rPr>
        <w:t xml:space="preserve">. </w:t>
      </w:r>
      <w:r w:rsidRPr="00886A4F">
        <w:rPr>
          <w:sz w:val="22"/>
          <w:szCs w:val="22"/>
        </w:rPr>
        <w:t>Dz.</w:t>
      </w:r>
      <w:r w:rsidR="00C973F1">
        <w:rPr>
          <w:sz w:val="22"/>
          <w:szCs w:val="22"/>
        </w:rPr>
        <w:t xml:space="preserve"> U.202</w:t>
      </w:r>
      <w:r w:rsidR="00930DB1">
        <w:rPr>
          <w:sz w:val="22"/>
          <w:szCs w:val="22"/>
        </w:rPr>
        <w:t>5</w:t>
      </w:r>
      <w:r w:rsidR="00C973F1">
        <w:rPr>
          <w:sz w:val="22"/>
          <w:szCs w:val="22"/>
        </w:rPr>
        <w:t>.</w:t>
      </w:r>
      <w:r w:rsidR="00930DB1">
        <w:rPr>
          <w:sz w:val="22"/>
          <w:szCs w:val="22"/>
        </w:rPr>
        <w:t>450</w:t>
      </w:r>
      <w:r w:rsidRPr="00886A4F">
        <w:rPr>
          <w:sz w:val="22"/>
          <w:szCs w:val="22"/>
        </w:rPr>
        <w:t xml:space="preserve"> z </w:t>
      </w:r>
      <w:proofErr w:type="spellStart"/>
      <w:r w:rsidRPr="00886A4F">
        <w:rPr>
          <w:sz w:val="22"/>
          <w:szCs w:val="22"/>
        </w:rPr>
        <w:t>późn</w:t>
      </w:r>
      <w:proofErr w:type="spellEnd"/>
      <w:r w:rsidRPr="00886A4F">
        <w:rPr>
          <w:sz w:val="22"/>
          <w:szCs w:val="22"/>
        </w:rPr>
        <w:t>. zm.)</w:t>
      </w:r>
    </w:p>
    <w:p w:rsidR="007C4B1E" w:rsidRPr="00886A4F" w:rsidRDefault="007C4B1E" w:rsidP="00F56A25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86A4F">
        <w:rPr>
          <w:color w:val="000000"/>
          <w:sz w:val="22"/>
          <w:szCs w:val="22"/>
        </w:rPr>
        <w:t>Kodeksu Cywilnego</w:t>
      </w:r>
    </w:p>
    <w:p w:rsidR="00DF1641" w:rsidRDefault="00DF1641" w:rsidP="00AE1A01">
      <w:pPr>
        <w:autoSpaceDE w:val="0"/>
        <w:autoSpaceDN w:val="0"/>
        <w:adjustRightInd w:val="0"/>
        <w:jc w:val="both"/>
        <w:rPr>
          <w:color w:val="000000"/>
        </w:rPr>
      </w:pPr>
    </w:p>
    <w:p w:rsidR="00DF1641" w:rsidRPr="003061F3" w:rsidRDefault="00DF1641" w:rsidP="00DF164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XIX. </w:t>
      </w:r>
      <w:r w:rsidRPr="003061F3">
        <w:rPr>
          <w:b/>
          <w:sz w:val="22"/>
          <w:szCs w:val="22"/>
        </w:rPr>
        <w:t>Klauzula informacyjna dla Oferentów biorących udział w konkursie na udzielanie świadczeń  zdrowotnych w SP ZOZ Szpitalu nr 2 im. dr. T. Boczonia w Mysłowicach</w:t>
      </w:r>
    </w:p>
    <w:p w:rsidR="00DF1641" w:rsidRPr="003061F3" w:rsidRDefault="00DF1641" w:rsidP="00DF164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F23FE7" w:rsidRPr="002B75D3" w:rsidRDefault="00F23FE7" w:rsidP="00F23FE7">
      <w:pPr>
        <w:spacing w:after="24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Zgodnie z art. 13 ust. 1 i 2 </w:t>
      </w:r>
      <w:r w:rsidRPr="002B75D3">
        <w:rPr>
          <w:bCs/>
          <w:sz w:val="22"/>
          <w:szCs w:val="22"/>
        </w:rPr>
        <w:t>rozporządzenia</w:t>
      </w:r>
      <w:r w:rsidRPr="002B75D3">
        <w:rPr>
          <w:b/>
          <w:bCs/>
          <w:sz w:val="22"/>
          <w:szCs w:val="22"/>
        </w:rPr>
        <w:t xml:space="preserve"> </w:t>
      </w:r>
      <w:r w:rsidRPr="002B75D3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F23FE7" w:rsidRPr="002B75D3" w:rsidRDefault="00F23FE7" w:rsidP="00F23FE7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1" w:name="_Ref507499520"/>
      <w:r w:rsidRPr="002B75D3">
        <w:rPr>
          <w:sz w:val="22"/>
          <w:szCs w:val="22"/>
        </w:rPr>
        <w:t xml:space="preserve">Administratorem Pani/Pana danych osobowych jest Samodzielny Publiczny Zakład Opieki Zdrowotnej Szpital nr 2 im. dr. T. Boczonia w Mysłowicach ul. Bytomska 41, </w:t>
      </w:r>
      <w:r>
        <w:rPr>
          <w:sz w:val="22"/>
          <w:szCs w:val="22"/>
        </w:rPr>
        <w:t xml:space="preserve">Tel: 723183348, </w:t>
      </w:r>
      <w:r w:rsidRPr="002B75D3">
        <w:rPr>
          <w:sz w:val="22"/>
          <w:szCs w:val="22"/>
        </w:rPr>
        <w:t xml:space="preserve">zwany dalej: </w:t>
      </w:r>
      <w:r w:rsidRPr="002B75D3">
        <w:rPr>
          <w:b/>
          <w:sz w:val="22"/>
          <w:szCs w:val="22"/>
        </w:rPr>
        <w:t>"Administratorem"</w:t>
      </w:r>
      <w:r w:rsidRPr="002B75D3">
        <w:rPr>
          <w:sz w:val="22"/>
          <w:szCs w:val="22"/>
        </w:rPr>
        <w:t xml:space="preserve">. </w:t>
      </w:r>
    </w:p>
    <w:p w:rsidR="00F23FE7" w:rsidRPr="002B75D3" w:rsidRDefault="00F23FE7" w:rsidP="00F23FE7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9" w:history="1">
        <w:r w:rsidRPr="002A32CC">
          <w:rPr>
            <w:sz w:val="22"/>
            <w:szCs w:val="22"/>
          </w:rPr>
          <w:t>d.matwijczyk@szpital2myslowice.pl</w:t>
        </w:r>
      </w:hyperlink>
      <w:bookmarkEnd w:id="1"/>
    </w:p>
    <w:p w:rsidR="00F23FE7" w:rsidRPr="002B75D3" w:rsidRDefault="00F23FE7" w:rsidP="00F23FE7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F23FE7" w:rsidRPr="002B75D3" w:rsidRDefault="00F23FE7" w:rsidP="00F23FE7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Administrator będzie przetwarzał Pani/Pana dane w celu niezbędnym do wypełnienia </w:t>
      </w:r>
      <w:r>
        <w:rPr>
          <w:sz w:val="22"/>
          <w:szCs w:val="22"/>
        </w:rPr>
        <w:t>obowiązków</w:t>
      </w:r>
      <w:r w:rsidRPr="002B75D3">
        <w:rPr>
          <w:sz w:val="22"/>
          <w:szCs w:val="22"/>
        </w:rPr>
        <w:t xml:space="preserve"> i wykonywania szczególnych praw nałożonych na administratora wynikających z art. 2</w:t>
      </w:r>
      <w:r>
        <w:rPr>
          <w:sz w:val="22"/>
          <w:szCs w:val="22"/>
        </w:rPr>
        <w:t>6,27 ustawy</w:t>
      </w:r>
      <w:r w:rsidRPr="002B75D3">
        <w:rPr>
          <w:sz w:val="22"/>
          <w:szCs w:val="22"/>
        </w:rPr>
        <w:t xml:space="preserve"> o działalnośc</w:t>
      </w:r>
      <w:r w:rsidR="00253E9B">
        <w:rPr>
          <w:sz w:val="22"/>
          <w:szCs w:val="22"/>
        </w:rPr>
        <w:t xml:space="preserve">i leczniczej </w:t>
      </w:r>
      <w:proofErr w:type="spellStart"/>
      <w:r w:rsidR="00253E9B">
        <w:rPr>
          <w:sz w:val="22"/>
          <w:szCs w:val="22"/>
        </w:rPr>
        <w:t>t.j</w:t>
      </w:r>
      <w:proofErr w:type="spellEnd"/>
      <w:r w:rsidR="00253E9B">
        <w:rPr>
          <w:sz w:val="22"/>
          <w:szCs w:val="22"/>
        </w:rPr>
        <w:t>. ( Dz.U. z 202</w:t>
      </w:r>
      <w:r w:rsidR="00930DB1">
        <w:rPr>
          <w:sz w:val="22"/>
          <w:szCs w:val="22"/>
        </w:rPr>
        <w:t>5</w:t>
      </w:r>
      <w:r w:rsidR="00253E9B">
        <w:rPr>
          <w:sz w:val="22"/>
          <w:szCs w:val="22"/>
        </w:rPr>
        <w:t xml:space="preserve"> r. poz. </w:t>
      </w:r>
      <w:r w:rsidR="00930DB1">
        <w:rPr>
          <w:sz w:val="22"/>
          <w:szCs w:val="22"/>
        </w:rPr>
        <w:t>450</w:t>
      </w:r>
      <w:r w:rsidRPr="002B75D3">
        <w:rPr>
          <w:sz w:val="22"/>
          <w:szCs w:val="22"/>
        </w:rPr>
        <w:t xml:space="preserve">) i przepisami ustaw przywołanych w ww. akcie prawnym. </w:t>
      </w:r>
    </w:p>
    <w:p w:rsidR="00F23FE7" w:rsidRPr="002B75D3" w:rsidRDefault="00F23FE7" w:rsidP="00F23FE7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F23FE7" w:rsidRPr="002B75D3" w:rsidRDefault="00F23FE7" w:rsidP="00F23FE7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F23FE7" w:rsidRPr="002B75D3" w:rsidRDefault="00F23FE7" w:rsidP="00F23FE7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F23FE7" w:rsidRPr="002B75D3" w:rsidRDefault="00F23FE7" w:rsidP="00F23FE7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F23FE7" w:rsidRPr="002B75D3" w:rsidRDefault="00F23FE7" w:rsidP="00F23FE7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Posiada Pani/Pan:</w:t>
      </w:r>
    </w:p>
    <w:p w:rsidR="00F23FE7" w:rsidRPr="002B75D3" w:rsidRDefault="00F23FE7" w:rsidP="00F23FE7">
      <w:pPr>
        <w:numPr>
          <w:ilvl w:val="1"/>
          <w:numId w:val="30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15 RODO prawo dostępu do danych osobowych Pani/Pana dotyczących</w:t>
      </w:r>
      <w:r>
        <w:rPr>
          <w:sz w:val="22"/>
          <w:szCs w:val="22"/>
        </w:rPr>
        <w:t>*</w:t>
      </w:r>
      <w:r w:rsidRPr="002B75D3">
        <w:rPr>
          <w:sz w:val="22"/>
          <w:szCs w:val="22"/>
        </w:rPr>
        <w:t>;</w:t>
      </w:r>
    </w:p>
    <w:p w:rsidR="00F23FE7" w:rsidRPr="002B75D3" w:rsidRDefault="00F23FE7" w:rsidP="00F23FE7">
      <w:pPr>
        <w:numPr>
          <w:ilvl w:val="1"/>
          <w:numId w:val="30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16 RODO prawo do sprostowania Pani/Pana danych osobowych</w:t>
      </w:r>
      <w:r>
        <w:rPr>
          <w:sz w:val="22"/>
          <w:szCs w:val="22"/>
        </w:rPr>
        <w:t>**</w:t>
      </w:r>
      <w:r w:rsidRPr="002B75D3">
        <w:rPr>
          <w:sz w:val="22"/>
          <w:szCs w:val="22"/>
        </w:rPr>
        <w:t xml:space="preserve"> ;</w:t>
      </w:r>
    </w:p>
    <w:p w:rsidR="00F23FE7" w:rsidRPr="002B75D3" w:rsidRDefault="00F23FE7" w:rsidP="00F23FE7">
      <w:pPr>
        <w:numPr>
          <w:ilvl w:val="1"/>
          <w:numId w:val="30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18 RODO prawo żądania od administratora ograniczenia przetwarzania danych osobowych z zastrzeżeniem przypadków, o których mowa w art. 18 ust. 2 RODO</w:t>
      </w:r>
      <w:r>
        <w:rPr>
          <w:sz w:val="22"/>
          <w:szCs w:val="22"/>
        </w:rPr>
        <w:t>***</w:t>
      </w:r>
      <w:r w:rsidRPr="002B75D3">
        <w:rPr>
          <w:sz w:val="22"/>
          <w:szCs w:val="22"/>
        </w:rPr>
        <w:t xml:space="preserve"> ;  </w:t>
      </w:r>
    </w:p>
    <w:p w:rsidR="00F23FE7" w:rsidRPr="002B75D3" w:rsidRDefault="00F23FE7" w:rsidP="00F23FE7">
      <w:pPr>
        <w:numPr>
          <w:ilvl w:val="1"/>
          <w:numId w:val="30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F23FE7" w:rsidRPr="002B75D3" w:rsidRDefault="00F23FE7" w:rsidP="00F23FE7">
      <w:p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10. nie przysługuje Pani/Panu:</w:t>
      </w:r>
    </w:p>
    <w:p w:rsidR="00F23FE7" w:rsidRPr="002B75D3" w:rsidRDefault="00F23FE7" w:rsidP="00F23FE7">
      <w:pPr>
        <w:numPr>
          <w:ilvl w:val="1"/>
          <w:numId w:val="31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w związku z art. 17 ust. 3 lit. b, d lub e RODO prawo do usunięcia danych osobowych;</w:t>
      </w:r>
    </w:p>
    <w:p w:rsidR="00F23FE7" w:rsidRPr="002B75D3" w:rsidRDefault="00F23FE7" w:rsidP="00F23FE7">
      <w:pPr>
        <w:numPr>
          <w:ilvl w:val="1"/>
          <w:numId w:val="31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prawo do przenoszenia danych osobowych, o którym mowa w art. 20 RODO;</w:t>
      </w:r>
    </w:p>
    <w:p w:rsidR="00F23FE7" w:rsidRPr="002B75D3" w:rsidRDefault="00F23FE7" w:rsidP="00F23FE7">
      <w:pPr>
        <w:numPr>
          <w:ilvl w:val="1"/>
          <w:numId w:val="31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23FE7" w:rsidRDefault="00F23FE7" w:rsidP="00F23FE7">
      <w:pPr>
        <w:numPr>
          <w:ilvl w:val="0"/>
          <w:numId w:val="31"/>
        </w:numPr>
        <w:contextualSpacing/>
        <w:jc w:val="both"/>
        <w:rPr>
          <w:sz w:val="22"/>
          <w:szCs w:val="22"/>
        </w:rPr>
      </w:pPr>
      <w:r w:rsidRPr="002B75D3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F23FE7" w:rsidRDefault="00F23FE7" w:rsidP="00F23FE7">
      <w:pPr>
        <w:contextualSpacing/>
        <w:jc w:val="both"/>
        <w:rPr>
          <w:sz w:val="22"/>
          <w:szCs w:val="22"/>
        </w:rPr>
      </w:pPr>
    </w:p>
    <w:p w:rsidR="00F23FE7" w:rsidRDefault="00F23FE7" w:rsidP="00F23FE7">
      <w:pPr>
        <w:contextualSpacing/>
        <w:jc w:val="both"/>
        <w:rPr>
          <w:sz w:val="22"/>
          <w:szCs w:val="22"/>
        </w:rPr>
      </w:pPr>
    </w:p>
    <w:p w:rsidR="00F23FE7" w:rsidRPr="00D01C7F" w:rsidRDefault="00F23FE7" w:rsidP="00F23FE7">
      <w:pPr>
        <w:pStyle w:val="Akapitzlist"/>
        <w:ind w:left="426"/>
        <w:jc w:val="both"/>
        <w:rPr>
          <w:i/>
          <w:sz w:val="18"/>
          <w:szCs w:val="18"/>
        </w:rPr>
      </w:pPr>
      <w:r w:rsidRPr="00D01C7F">
        <w:rPr>
          <w:i/>
          <w:sz w:val="18"/>
          <w:szCs w:val="18"/>
        </w:rPr>
        <w:t xml:space="preserve">* </w:t>
      </w:r>
      <w:r w:rsidRPr="00E752DF">
        <w:rPr>
          <w:b/>
          <w:i/>
          <w:sz w:val="18"/>
          <w:szCs w:val="18"/>
        </w:rPr>
        <w:t>Wyjaśnienie:</w:t>
      </w:r>
      <w:r>
        <w:rPr>
          <w:i/>
          <w:sz w:val="18"/>
          <w:szCs w:val="18"/>
        </w:rPr>
        <w:t xml:space="preserve"> </w:t>
      </w:r>
      <w:r>
        <w:rPr>
          <w:i/>
          <w:color w:val="222222"/>
          <w:sz w:val="18"/>
          <w:szCs w:val="18"/>
          <w:shd w:val="clear" w:color="auto" w:fill="FFFFFF"/>
        </w:rPr>
        <w:t>w</w:t>
      </w:r>
      <w:r w:rsidRPr="00D01C7F">
        <w:rPr>
          <w:i/>
          <w:color w:val="222222"/>
          <w:sz w:val="18"/>
          <w:szCs w:val="18"/>
          <w:shd w:val="clear" w:color="auto" w:fill="FFFFFF"/>
        </w:rPr>
        <w:t xml:space="preserve"> przypadku gdy wykonanie przez Zamawiającego obowiązków, o których mowa w art. 15 ust. 1–3 </w:t>
      </w:r>
      <w:hyperlink r:id="rId10" w:tooltip="RODO" w:history="1">
        <w:r w:rsidRPr="00D01C7F">
          <w:rPr>
            <w:rStyle w:val="Hipercze"/>
            <w:b/>
            <w:bCs/>
            <w:i/>
            <w:sz w:val="18"/>
            <w:szCs w:val="18"/>
            <w:shd w:val="clear" w:color="auto" w:fill="FFFFFF"/>
          </w:rPr>
          <w:t>RODO</w:t>
        </w:r>
      </w:hyperlink>
      <w:r w:rsidRPr="00D01C7F">
        <w:rPr>
          <w:b/>
          <w:i/>
          <w:color w:val="222222"/>
          <w:sz w:val="18"/>
          <w:szCs w:val="18"/>
          <w:shd w:val="clear" w:color="auto" w:fill="FFFFFF"/>
        </w:rPr>
        <w:t> </w:t>
      </w:r>
      <w:r w:rsidRPr="00D01C7F">
        <w:rPr>
          <w:i/>
          <w:color w:val="222222"/>
          <w:sz w:val="18"/>
          <w:szCs w:val="18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F23FE7" w:rsidRPr="00E7438F" w:rsidRDefault="00F23FE7" w:rsidP="00F23FE7">
      <w:pPr>
        <w:ind w:left="426"/>
        <w:contextualSpacing/>
        <w:jc w:val="both"/>
        <w:rPr>
          <w:i/>
          <w:sz w:val="18"/>
          <w:szCs w:val="18"/>
        </w:rPr>
      </w:pPr>
      <w:r w:rsidRPr="00E7438F">
        <w:rPr>
          <w:b/>
          <w:i/>
          <w:sz w:val="18"/>
          <w:szCs w:val="18"/>
          <w:vertAlign w:val="superscript"/>
        </w:rPr>
        <w:t>*</w:t>
      </w:r>
      <w:r>
        <w:rPr>
          <w:b/>
          <w:i/>
          <w:sz w:val="18"/>
          <w:szCs w:val="18"/>
          <w:vertAlign w:val="superscript"/>
        </w:rPr>
        <w:t>*</w:t>
      </w:r>
      <w:r w:rsidRPr="00E7438F">
        <w:rPr>
          <w:b/>
          <w:i/>
          <w:sz w:val="18"/>
          <w:szCs w:val="18"/>
          <w:vertAlign w:val="superscript"/>
        </w:rPr>
        <w:t xml:space="preserve"> </w:t>
      </w:r>
      <w:r w:rsidRPr="00E7438F">
        <w:rPr>
          <w:b/>
          <w:i/>
          <w:sz w:val="18"/>
          <w:szCs w:val="18"/>
        </w:rPr>
        <w:t>Wyjaśnienie:</w:t>
      </w:r>
      <w:r w:rsidRPr="00E7438F">
        <w:rPr>
          <w:i/>
          <w:sz w:val="18"/>
          <w:szCs w:val="18"/>
        </w:rPr>
        <w:t xml:space="preserve"> skorzystanie z prawa do sprostowania </w:t>
      </w:r>
      <w:r>
        <w:rPr>
          <w:i/>
          <w:sz w:val="18"/>
          <w:szCs w:val="18"/>
        </w:rPr>
        <w:t xml:space="preserve">lub uzupełnienia danych </w:t>
      </w:r>
      <w:r w:rsidRPr="00E7438F">
        <w:rPr>
          <w:i/>
          <w:sz w:val="18"/>
          <w:szCs w:val="18"/>
        </w:rPr>
        <w:t>nie może skutk</w:t>
      </w:r>
      <w:r>
        <w:rPr>
          <w:i/>
          <w:sz w:val="18"/>
          <w:szCs w:val="18"/>
        </w:rPr>
        <w:t xml:space="preserve">ować zmianą wyniku postępowania </w:t>
      </w:r>
      <w:r w:rsidRPr="00E7438F">
        <w:rPr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Pr="00E7438F">
        <w:rPr>
          <w:i/>
          <w:sz w:val="18"/>
          <w:szCs w:val="18"/>
        </w:rPr>
        <w:t>Pzp</w:t>
      </w:r>
      <w:proofErr w:type="spellEnd"/>
      <w:r w:rsidRPr="00E7438F">
        <w:rPr>
          <w:i/>
          <w:sz w:val="18"/>
          <w:szCs w:val="18"/>
        </w:rPr>
        <w:t xml:space="preserve"> oraz nie może naruszać integralności protokołu oraz jego załączników.</w:t>
      </w:r>
    </w:p>
    <w:p w:rsidR="00F23FE7" w:rsidRPr="00D01C7F" w:rsidRDefault="00F23FE7" w:rsidP="00F23FE7">
      <w:pPr>
        <w:ind w:left="426"/>
        <w:contextualSpacing/>
        <w:jc w:val="both"/>
        <w:rPr>
          <w:i/>
          <w:sz w:val="18"/>
          <w:szCs w:val="18"/>
        </w:rPr>
      </w:pPr>
      <w:r w:rsidRPr="00E7438F">
        <w:rPr>
          <w:b/>
          <w:i/>
          <w:sz w:val="18"/>
          <w:szCs w:val="18"/>
          <w:vertAlign w:val="superscript"/>
        </w:rPr>
        <w:t xml:space="preserve">** </w:t>
      </w:r>
      <w:r w:rsidRPr="00E7438F">
        <w:rPr>
          <w:b/>
          <w:i/>
          <w:sz w:val="18"/>
          <w:szCs w:val="18"/>
        </w:rPr>
        <w:t>Wyjaśnienie:</w:t>
      </w:r>
      <w:r w:rsidRPr="00E7438F">
        <w:rPr>
          <w:i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>
        <w:rPr>
          <w:i/>
          <w:sz w:val="18"/>
          <w:szCs w:val="18"/>
        </w:rPr>
        <w:t xml:space="preserve"> </w:t>
      </w:r>
      <w:r w:rsidRPr="00D01C7F">
        <w:rPr>
          <w:i/>
          <w:color w:val="222222"/>
          <w:sz w:val="18"/>
          <w:szCs w:val="18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</w:t>
      </w:r>
      <w:r>
        <w:rPr>
          <w:i/>
          <w:color w:val="222222"/>
          <w:sz w:val="18"/>
          <w:szCs w:val="18"/>
          <w:shd w:val="clear" w:color="auto" w:fill="FFFFFF"/>
        </w:rPr>
        <w:t xml:space="preserve">4. </w:t>
      </w:r>
    </w:p>
    <w:p w:rsidR="00F23FE7" w:rsidRDefault="00F23FE7" w:rsidP="00F23FE7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4"/>
          <w:szCs w:val="24"/>
        </w:rPr>
      </w:pPr>
    </w:p>
    <w:p w:rsidR="001A6E34" w:rsidRPr="00410C18" w:rsidRDefault="001A6E34" w:rsidP="00977894">
      <w:pPr>
        <w:autoSpaceDE w:val="0"/>
        <w:autoSpaceDN w:val="0"/>
        <w:adjustRightInd w:val="0"/>
        <w:jc w:val="both"/>
        <w:rPr>
          <w:color w:val="000000"/>
          <w:sz w:val="22"/>
          <w:szCs w:val="22"/>
          <w:highlight w:val="green"/>
        </w:rPr>
      </w:pPr>
    </w:p>
    <w:p w:rsidR="007C4B1E" w:rsidRPr="00DF1641" w:rsidRDefault="007C4B1E" w:rsidP="0097789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DF1641">
        <w:rPr>
          <w:color w:val="000000"/>
          <w:sz w:val="22"/>
          <w:szCs w:val="22"/>
        </w:rPr>
        <w:t>Załączniki :</w:t>
      </w:r>
    </w:p>
    <w:p w:rsidR="007C4B1E" w:rsidRPr="00DF1641" w:rsidRDefault="007C4B1E" w:rsidP="00977894">
      <w:pPr>
        <w:numPr>
          <w:ilvl w:val="0"/>
          <w:numId w:val="9"/>
        </w:numPr>
        <w:rPr>
          <w:sz w:val="22"/>
          <w:szCs w:val="22"/>
        </w:rPr>
      </w:pPr>
      <w:r w:rsidRPr="00DF1641">
        <w:rPr>
          <w:sz w:val="22"/>
          <w:szCs w:val="22"/>
        </w:rPr>
        <w:t>Za</w:t>
      </w:r>
      <w:r w:rsidR="00F33A96">
        <w:rPr>
          <w:sz w:val="22"/>
          <w:szCs w:val="22"/>
        </w:rPr>
        <w:t>łącznik nr 1 – Formularz Oferty</w:t>
      </w:r>
    </w:p>
    <w:p w:rsidR="007C4B1E" w:rsidRPr="00DF1641" w:rsidRDefault="007C4B1E" w:rsidP="00977894">
      <w:pPr>
        <w:numPr>
          <w:ilvl w:val="0"/>
          <w:numId w:val="9"/>
        </w:numPr>
        <w:rPr>
          <w:sz w:val="22"/>
          <w:szCs w:val="22"/>
        </w:rPr>
      </w:pPr>
      <w:r w:rsidRPr="00DF1641">
        <w:rPr>
          <w:sz w:val="22"/>
          <w:szCs w:val="22"/>
        </w:rPr>
        <w:t xml:space="preserve">Załącznik nr 2 – Projekt umowy </w:t>
      </w:r>
    </w:p>
    <w:p w:rsidR="007C4B1E" w:rsidRPr="00DF1641" w:rsidRDefault="007C4B1E" w:rsidP="00977894">
      <w:pPr>
        <w:numPr>
          <w:ilvl w:val="0"/>
          <w:numId w:val="9"/>
        </w:numPr>
        <w:rPr>
          <w:sz w:val="22"/>
          <w:szCs w:val="22"/>
        </w:rPr>
      </w:pPr>
      <w:r w:rsidRPr="00DF1641">
        <w:rPr>
          <w:sz w:val="22"/>
          <w:szCs w:val="22"/>
        </w:rPr>
        <w:t xml:space="preserve">Załącznik nr 3 – </w:t>
      </w:r>
      <w:r w:rsidR="00404943" w:rsidRPr="00DF1641">
        <w:rPr>
          <w:sz w:val="22"/>
          <w:szCs w:val="22"/>
        </w:rPr>
        <w:t xml:space="preserve">Oświadczenie </w:t>
      </w:r>
      <w:r w:rsidR="008A61DE" w:rsidRPr="00DF1641">
        <w:rPr>
          <w:sz w:val="22"/>
          <w:szCs w:val="22"/>
        </w:rPr>
        <w:t>oferenta</w:t>
      </w:r>
    </w:p>
    <w:p w:rsidR="000042F3" w:rsidRPr="00DF1641" w:rsidRDefault="000042F3" w:rsidP="00977894">
      <w:pPr>
        <w:numPr>
          <w:ilvl w:val="0"/>
          <w:numId w:val="9"/>
        </w:numPr>
        <w:rPr>
          <w:sz w:val="22"/>
          <w:szCs w:val="22"/>
        </w:rPr>
      </w:pPr>
      <w:r w:rsidRPr="00DF1641">
        <w:rPr>
          <w:sz w:val="22"/>
          <w:szCs w:val="22"/>
        </w:rPr>
        <w:t xml:space="preserve">Załącznik nr 4 – Wykaz osób </w:t>
      </w:r>
    </w:p>
    <w:p w:rsidR="007C4B1E" w:rsidRPr="00DF1641" w:rsidRDefault="007C4B1E" w:rsidP="00977894">
      <w:pPr>
        <w:rPr>
          <w:sz w:val="22"/>
          <w:szCs w:val="22"/>
        </w:rPr>
      </w:pPr>
    </w:p>
    <w:p w:rsidR="007C4B1E" w:rsidRPr="00DF1641" w:rsidRDefault="007C4B1E" w:rsidP="00977894">
      <w:pPr>
        <w:rPr>
          <w:sz w:val="22"/>
          <w:szCs w:val="22"/>
        </w:rPr>
      </w:pPr>
    </w:p>
    <w:p w:rsidR="00DF1641" w:rsidRDefault="007C4B1E" w:rsidP="00DF1641">
      <w:pPr>
        <w:jc w:val="both"/>
        <w:rPr>
          <w:sz w:val="22"/>
          <w:szCs w:val="22"/>
        </w:rPr>
      </w:pPr>
      <w:r w:rsidRPr="00DF1641">
        <w:rPr>
          <w:sz w:val="22"/>
          <w:szCs w:val="22"/>
        </w:rPr>
        <w:t>Zatwierdzone przez Komisję Konkursową dn.</w:t>
      </w:r>
      <w:r w:rsidR="0063601E">
        <w:rPr>
          <w:sz w:val="22"/>
          <w:szCs w:val="22"/>
        </w:rPr>
        <w:t xml:space="preserve"> </w:t>
      </w:r>
      <w:r w:rsidR="00930DB1">
        <w:rPr>
          <w:sz w:val="22"/>
          <w:szCs w:val="22"/>
        </w:rPr>
        <w:t>……………..</w:t>
      </w:r>
      <w:r w:rsidR="006C13BF">
        <w:rPr>
          <w:sz w:val="22"/>
          <w:szCs w:val="22"/>
        </w:rPr>
        <w:t xml:space="preserve"> </w:t>
      </w:r>
      <w:r w:rsidR="00F46718">
        <w:rPr>
          <w:sz w:val="22"/>
          <w:szCs w:val="22"/>
        </w:rPr>
        <w:t>r.</w:t>
      </w:r>
    </w:p>
    <w:p w:rsidR="00DF1641" w:rsidRDefault="00DF1641" w:rsidP="00DF1641">
      <w:pPr>
        <w:jc w:val="both"/>
        <w:rPr>
          <w:sz w:val="22"/>
          <w:szCs w:val="22"/>
        </w:rPr>
      </w:pPr>
    </w:p>
    <w:p w:rsidR="00F5145C" w:rsidRPr="00DF1641" w:rsidRDefault="00AC7F56" w:rsidP="00F56A25">
      <w:pPr>
        <w:numPr>
          <w:ilvl w:val="0"/>
          <w:numId w:val="32"/>
        </w:numPr>
        <w:jc w:val="both"/>
        <w:rPr>
          <w:sz w:val="22"/>
          <w:szCs w:val="22"/>
        </w:rPr>
      </w:pPr>
      <w:r w:rsidRPr="00DF1641">
        <w:rPr>
          <w:sz w:val="22"/>
          <w:szCs w:val="22"/>
        </w:rPr>
        <w:t>Helena Żygłowicz</w:t>
      </w:r>
      <w:r w:rsidR="007C4B1E" w:rsidRPr="00DF1641">
        <w:rPr>
          <w:sz w:val="22"/>
          <w:szCs w:val="22"/>
        </w:rPr>
        <w:t xml:space="preserve"> </w:t>
      </w:r>
      <w:r w:rsidR="00F5145C" w:rsidRPr="00DF1641">
        <w:rPr>
          <w:sz w:val="22"/>
          <w:szCs w:val="22"/>
        </w:rPr>
        <w:tab/>
      </w:r>
      <w:r w:rsidR="00F5145C" w:rsidRPr="00DF1641">
        <w:rPr>
          <w:sz w:val="22"/>
          <w:szCs w:val="22"/>
        </w:rPr>
        <w:tab/>
      </w:r>
      <w:r w:rsidR="00F5145C" w:rsidRPr="00DF1641">
        <w:rPr>
          <w:sz w:val="22"/>
          <w:szCs w:val="22"/>
        </w:rPr>
        <w:tab/>
      </w:r>
      <w:r w:rsidR="00F5145C" w:rsidRPr="00DF1641">
        <w:rPr>
          <w:sz w:val="22"/>
          <w:szCs w:val="22"/>
        </w:rPr>
        <w:tab/>
        <w:t>…………………………………………….</w:t>
      </w:r>
    </w:p>
    <w:p w:rsidR="00F5145C" w:rsidRPr="00DF1641" w:rsidRDefault="00F5145C" w:rsidP="00F5145C">
      <w:pPr>
        <w:rPr>
          <w:sz w:val="22"/>
          <w:szCs w:val="22"/>
        </w:rPr>
      </w:pPr>
      <w:r w:rsidRPr="00DF1641">
        <w:rPr>
          <w:sz w:val="22"/>
          <w:szCs w:val="22"/>
        </w:rPr>
        <w:tab/>
      </w:r>
    </w:p>
    <w:p w:rsidR="007C4B1E" w:rsidRDefault="008A61DE" w:rsidP="00F56A25">
      <w:pPr>
        <w:numPr>
          <w:ilvl w:val="0"/>
          <w:numId w:val="32"/>
        </w:numPr>
        <w:rPr>
          <w:sz w:val="22"/>
          <w:szCs w:val="22"/>
        </w:rPr>
      </w:pPr>
      <w:r w:rsidRPr="00DF1641">
        <w:rPr>
          <w:sz w:val="22"/>
          <w:szCs w:val="22"/>
        </w:rPr>
        <w:t xml:space="preserve">Wioleta </w:t>
      </w:r>
      <w:proofErr w:type="spellStart"/>
      <w:r w:rsidRPr="00DF1641">
        <w:rPr>
          <w:sz w:val="22"/>
          <w:szCs w:val="22"/>
        </w:rPr>
        <w:t>Rusnak</w:t>
      </w:r>
      <w:proofErr w:type="spellEnd"/>
      <w:r w:rsidR="007C4B1E" w:rsidRPr="00DF1641">
        <w:rPr>
          <w:sz w:val="22"/>
          <w:szCs w:val="22"/>
        </w:rPr>
        <w:tab/>
      </w:r>
      <w:r w:rsidR="007C4B1E" w:rsidRPr="00DF1641">
        <w:rPr>
          <w:sz w:val="22"/>
          <w:szCs w:val="22"/>
        </w:rPr>
        <w:tab/>
      </w:r>
      <w:r w:rsidR="007C4B1E" w:rsidRPr="00DF1641">
        <w:rPr>
          <w:sz w:val="22"/>
          <w:szCs w:val="22"/>
        </w:rPr>
        <w:tab/>
      </w:r>
      <w:r w:rsidR="007C4B1E" w:rsidRPr="00DF1641">
        <w:rPr>
          <w:sz w:val="22"/>
          <w:szCs w:val="22"/>
        </w:rPr>
        <w:tab/>
        <w:t>…………………………………………….</w:t>
      </w:r>
    </w:p>
    <w:p w:rsidR="00DF1641" w:rsidRDefault="00DF1641" w:rsidP="00DF1641">
      <w:pPr>
        <w:ind w:left="720"/>
        <w:rPr>
          <w:sz w:val="22"/>
          <w:szCs w:val="22"/>
        </w:rPr>
      </w:pPr>
    </w:p>
    <w:p w:rsidR="00DF1641" w:rsidRPr="00DF1641" w:rsidRDefault="00B8412C" w:rsidP="00F56A25">
      <w:pPr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>Jolanta Zachara-Zawada</w:t>
      </w:r>
      <w:r w:rsidR="006C13BF">
        <w:rPr>
          <w:sz w:val="22"/>
          <w:szCs w:val="22"/>
        </w:rPr>
        <w:tab/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  <w:t>…………………………………………….</w:t>
      </w:r>
    </w:p>
    <w:p w:rsidR="00C1471C" w:rsidRPr="00DF1641" w:rsidRDefault="00C1471C" w:rsidP="00626BA2">
      <w:pPr>
        <w:rPr>
          <w:sz w:val="22"/>
          <w:szCs w:val="22"/>
        </w:rPr>
      </w:pPr>
    </w:p>
    <w:p w:rsidR="007C4B1E" w:rsidRPr="00DF1641" w:rsidRDefault="00DF1641" w:rsidP="00F56A25">
      <w:pPr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>Justyna Paul</w:t>
      </w:r>
      <w:r>
        <w:rPr>
          <w:sz w:val="22"/>
          <w:szCs w:val="22"/>
        </w:rPr>
        <w:tab/>
      </w:r>
      <w:r w:rsidR="007C4B1E" w:rsidRPr="00DF1641">
        <w:rPr>
          <w:sz w:val="22"/>
          <w:szCs w:val="22"/>
        </w:rPr>
        <w:tab/>
      </w:r>
      <w:r w:rsidR="007C4B1E" w:rsidRPr="00DF1641">
        <w:rPr>
          <w:sz w:val="22"/>
          <w:szCs w:val="22"/>
        </w:rPr>
        <w:tab/>
      </w:r>
      <w:r w:rsidR="007C4B1E" w:rsidRPr="00DF1641">
        <w:rPr>
          <w:sz w:val="22"/>
          <w:szCs w:val="22"/>
        </w:rPr>
        <w:tab/>
      </w:r>
      <w:r w:rsidR="007C4B1E" w:rsidRPr="00DF1641">
        <w:rPr>
          <w:sz w:val="22"/>
          <w:szCs w:val="22"/>
        </w:rPr>
        <w:tab/>
        <w:t>…………………………………………….</w:t>
      </w:r>
    </w:p>
    <w:p w:rsidR="007C4B1E" w:rsidRPr="00DF1641" w:rsidRDefault="007C4B1E" w:rsidP="00626BA2">
      <w:pPr>
        <w:rPr>
          <w:sz w:val="22"/>
          <w:szCs w:val="22"/>
        </w:rPr>
      </w:pPr>
    </w:p>
    <w:p w:rsidR="000042F3" w:rsidRPr="00410C18" w:rsidRDefault="000042F3" w:rsidP="00626BA2">
      <w:pPr>
        <w:rPr>
          <w:sz w:val="22"/>
          <w:szCs w:val="22"/>
          <w:highlight w:val="green"/>
        </w:rPr>
      </w:pPr>
    </w:p>
    <w:p w:rsidR="000042F3" w:rsidRPr="00410C18" w:rsidRDefault="000042F3" w:rsidP="00626BA2">
      <w:pPr>
        <w:rPr>
          <w:sz w:val="22"/>
          <w:szCs w:val="22"/>
          <w:highlight w:val="green"/>
        </w:rPr>
      </w:pPr>
    </w:p>
    <w:p w:rsidR="007C4B1E" w:rsidRPr="00DF1641" w:rsidRDefault="007C4B1E" w:rsidP="00B81FFF">
      <w:pPr>
        <w:jc w:val="both"/>
        <w:rPr>
          <w:b/>
          <w:bCs/>
          <w:sz w:val="22"/>
          <w:szCs w:val="22"/>
        </w:rPr>
      </w:pPr>
      <w:r w:rsidRPr="00DF1641">
        <w:rPr>
          <w:sz w:val="22"/>
          <w:szCs w:val="22"/>
        </w:rPr>
        <w:t xml:space="preserve">Zatwierdził:   </w:t>
      </w:r>
    </w:p>
    <w:p w:rsidR="007C4B1E" w:rsidRPr="00DF1641" w:rsidRDefault="007C4B1E" w:rsidP="00B81FF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Pr="00DF1641" w:rsidRDefault="007C4B1E" w:rsidP="00B81FF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DF1641">
        <w:rPr>
          <w:sz w:val="22"/>
          <w:szCs w:val="22"/>
        </w:rPr>
        <w:t>Główny Księgowy:</w:t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  <w:t>……………………………………………</w:t>
      </w:r>
    </w:p>
    <w:p w:rsidR="00163123" w:rsidRPr="00DF1641" w:rsidRDefault="00163123" w:rsidP="00B81FFF">
      <w:pPr>
        <w:autoSpaceDE w:val="0"/>
        <w:autoSpaceDN w:val="0"/>
        <w:adjustRightInd w:val="0"/>
        <w:spacing w:line="360" w:lineRule="auto"/>
        <w:ind w:left="5666" w:firstLine="706"/>
        <w:jc w:val="both"/>
        <w:rPr>
          <w:sz w:val="22"/>
          <w:szCs w:val="22"/>
        </w:rPr>
      </w:pPr>
    </w:p>
    <w:p w:rsidR="00DF1641" w:rsidRDefault="00DF1641" w:rsidP="00823A23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163123" w:rsidRPr="00DF1641" w:rsidRDefault="00DF1641" w:rsidP="00823A23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4B1E" w:rsidRDefault="007C4B1E" w:rsidP="00B81FF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DF1641">
        <w:rPr>
          <w:sz w:val="22"/>
          <w:szCs w:val="22"/>
        </w:rPr>
        <w:t>Dyrektor:</w:t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</w:r>
      <w:r w:rsidR="00DF1641">
        <w:rPr>
          <w:sz w:val="22"/>
          <w:szCs w:val="22"/>
        </w:rPr>
        <w:tab/>
        <w:t>……………………………………………</w:t>
      </w:r>
    </w:p>
    <w:p w:rsidR="007C4B1E" w:rsidRDefault="00E96566" w:rsidP="00626BA2">
      <w:pPr>
        <w:autoSpaceDE w:val="0"/>
        <w:autoSpaceDN w:val="0"/>
        <w:adjustRightInd w:val="0"/>
        <w:spacing w:line="360" w:lineRule="auto"/>
        <w:ind w:left="2126" w:hanging="2126"/>
        <w:jc w:val="both"/>
      </w:pPr>
      <w:r>
        <w:rPr>
          <w:sz w:val="22"/>
          <w:szCs w:val="22"/>
        </w:rPr>
        <w:t>Podpisy na oryginale</w:t>
      </w:r>
      <w:r w:rsidR="00DF1641">
        <w:rPr>
          <w:sz w:val="22"/>
          <w:szCs w:val="22"/>
        </w:rPr>
        <w:tab/>
      </w:r>
    </w:p>
    <w:sectPr w:rsidR="007C4B1E" w:rsidSect="0051214F">
      <w:headerReference w:type="default" r:id="rId11"/>
      <w:footerReference w:type="even" r:id="rId12"/>
      <w:footerReference w:type="default" r:id="rId13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BA4" w:rsidRDefault="00F77BA4">
      <w:r>
        <w:separator/>
      </w:r>
    </w:p>
  </w:endnote>
  <w:endnote w:type="continuationSeparator" w:id="0">
    <w:p w:rsidR="00F77BA4" w:rsidRDefault="00F7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BA4" w:rsidRDefault="00F77BA4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7BA4" w:rsidRDefault="00F77BA4" w:rsidP="0051214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BA4" w:rsidRDefault="00F77BA4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61BA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77BA4" w:rsidRDefault="00F77BA4" w:rsidP="005121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BA4" w:rsidRDefault="00F77BA4">
      <w:r>
        <w:separator/>
      </w:r>
    </w:p>
  </w:footnote>
  <w:footnote w:type="continuationSeparator" w:id="0">
    <w:p w:rsidR="00F77BA4" w:rsidRDefault="00F77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BA4" w:rsidRPr="0051214F" w:rsidRDefault="00F77BA4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51214F">
      <w:rPr>
        <w:b/>
        <w:bCs/>
        <w:color w:val="999999"/>
        <w:sz w:val="22"/>
        <w:szCs w:val="22"/>
        <w:u w:val="single"/>
      </w:rPr>
      <w:t>Numer sprawy: Szp.2/NZ-4240-</w:t>
    </w:r>
    <w:r w:rsidR="002E5CF2">
      <w:rPr>
        <w:b/>
        <w:bCs/>
        <w:color w:val="999999"/>
        <w:sz w:val="22"/>
        <w:szCs w:val="22"/>
        <w:u w:val="single"/>
      </w:rPr>
      <w:t>16</w:t>
    </w:r>
    <w:r>
      <w:rPr>
        <w:b/>
        <w:bCs/>
        <w:color w:val="999999"/>
        <w:sz w:val="22"/>
        <w:szCs w:val="22"/>
        <w:u w:val="single"/>
      </w:rPr>
      <w:t>/2</w:t>
    </w:r>
    <w:r w:rsidR="00E31446">
      <w:rPr>
        <w:b/>
        <w:bCs/>
        <w:color w:val="999999"/>
        <w:sz w:val="22"/>
        <w:szCs w:val="22"/>
        <w:u w:val="single"/>
      </w:rPr>
      <w:t>5</w:t>
    </w:r>
    <w:r w:rsidRPr="0051214F">
      <w:rPr>
        <w:b/>
        <w:bCs/>
        <w:color w:val="999999"/>
        <w:sz w:val="22"/>
        <w:szCs w:val="22"/>
        <w:u w:val="single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  <w:u w:val="single"/>
      </w:rPr>
      <w:t>SWKO</w:t>
    </w:r>
  </w:p>
  <w:p w:rsidR="00F77BA4" w:rsidRPr="0051214F" w:rsidRDefault="00F77BA4" w:rsidP="0051214F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C703CA"/>
    <w:multiLevelType w:val="hybridMultilevel"/>
    <w:tmpl w:val="3F3091F4"/>
    <w:lvl w:ilvl="0" w:tplc="CA80434A">
      <w:start w:val="1"/>
      <w:numFmt w:val="lowerLetter"/>
      <w:lvlText w:val="%1."/>
      <w:lvlJc w:val="left"/>
      <w:pPr>
        <w:tabs>
          <w:tab w:val="num" w:pos="2920"/>
        </w:tabs>
        <w:ind w:left="29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20"/>
        </w:tabs>
        <w:ind w:left="20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40"/>
        </w:tabs>
        <w:ind w:left="27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0"/>
        </w:tabs>
        <w:ind w:left="34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0"/>
        </w:tabs>
        <w:ind w:left="41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0"/>
        </w:tabs>
        <w:ind w:left="49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0"/>
        </w:tabs>
        <w:ind w:left="56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0"/>
        </w:tabs>
        <w:ind w:left="63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0"/>
        </w:tabs>
        <w:ind w:left="7060" w:hanging="180"/>
      </w:pPr>
    </w:lvl>
  </w:abstractNum>
  <w:abstractNum w:abstractNumId="5" w15:restartNumberingAfterBreak="0">
    <w:nsid w:val="018B5FFF"/>
    <w:multiLevelType w:val="hybridMultilevel"/>
    <w:tmpl w:val="6DF4B272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0A28F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3CA55E8"/>
    <w:multiLevelType w:val="hybridMultilevel"/>
    <w:tmpl w:val="57C0CF0E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B23996"/>
    <w:multiLevelType w:val="hybridMultilevel"/>
    <w:tmpl w:val="3D36964E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CB16BC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 w15:restartNumberingAfterBreak="0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5" w15:restartNumberingAfterBreak="0">
    <w:nsid w:val="2F965354"/>
    <w:multiLevelType w:val="hybridMultilevel"/>
    <w:tmpl w:val="F948C154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0DEE2DE">
      <w:start w:val="11"/>
      <w:numFmt w:val="upperRoman"/>
      <w:lvlText w:val="%3."/>
      <w:lvlJc w:val="left"/>
      <w:pPr>
        <w:ind w:left="2700" w:hanging="720"/>
      </w:pPr>
      <w:rPr>
        <w:rFonts w:hint="default"/>
        <w:i/>
        <w:color w:val="00000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B6438DE"/>
    <w:multiLevelType w:val="hybridMultilevel"/>
    <w:tmpl w:val="3F7A93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B5A35F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6" w15:restartNumberingAfterBreak="0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EA3E0A"/>
    <w:multiLevelType w:val="hybridMultilevel"/>
    <w:tmpl w:val="9378D26C"/>
    <w:lvl w:ilvl="0" w:tplc="BABEC336">
      <w:start w:val="9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ascii="Times New Roman" w:hAnsi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34" w15:restartNumberingAfterBreak="0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FD518FA"/>
    <w:multiLevelType w:val="hybridMultilevel"/>
    <w:tmpl w:val="4704D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A28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9"/>
  </w:num>
  <w:num w:numId="3">
    <w:abstractNumId w:val="31"/>
  </w:num>
  <w:num w:numId="4">
    <w:abstractNumId w:val="15"/>
  </w:num>
  <w:num w:numId="5">
    <w:abstractNumId w:val="13"/>
  </w:num>
  <w:num w:numId="6">
    <w:abstractNumId w:val="20"/>
  </w:num>
  <w:num w:numId="7">
    <w:abstractNumId w:val="12"/>
  </w:num>
  <w:num w:numId="8">
    <w:abstractNumId w:val="32"/>
  </w:num>
  <w:num w:numId="9">
    <w:abstractNumId w:val="29"/>
  </w:num>
  <w:num w:numId="10">
    <w:abstractNumId w:val="6"/>
  </w:num>
  <w:num w:numId="11">
    <w:abstractNumId w:val="22"/>
  </w:num>
  <w:num w:numId="12">
    <w:abstractNumId w:val="5"/>
  </w:num>
  <w:num w:numId="13">
    <w:abstractNumId w:val="10"/>
  </w:num>
  <w:num w:numId="14">
    <w:abstractNumId w:val="30"/>
  </w:num>
  <w:num w:numId="15">
    <w:abstractNumId w:val="21"/>
  </w:num>
  <w:num w:numId="16">
    <w:abstractNumId w:val="16"/>
  </w:num>
  <w:num w:numId="17">
    <w:abstractNumId w:val="26"/>
  </w:num>
  <w:num w:numId="18">
    <w:abstractNumId w:val="24"/>
  </w:num>
  <w:num w:numId="19">
    <w:abstractNumId w:val="34"/>
  </w:num>
  <w:num w:numId="20">
    <w:abstractNumId w:val="17"/>
  </w:num>
  <w:num w:numId="21">
    <w:abstractNumId w:val="19"/>
  </w:num>
  <w:num w:numId="22">
    <w:abstractNumId w:val="18"/>
  </w:num>
  <w:num w:numId="23">
    <w:abstractNumId w:val="25"/>
  </w:num>
  <w:num w:numId="24">
    <w:abstractNumId w:val="23"/>
  </w:num>
  <w:num w:numId="25">
    <w:abstractNumId w:val="4"/>
  </w:num>
  <w:num w:numId="26">
    <w:abstractNumId w:val="28"/>
  </w:num>
  <w:num w:numId="27">
    <w:abstractNumId w:val="27"/>
  </w:num>
  <w:num w:numId="28">
    <w:abstractNumId w:val="36"/>
  </w:num>
  <w:num w:numId="29">
    <w:abstractNumId w:val="7"/>
  </w:num>
  <w:num w:numId="30">
    <w:abstractNumId w:val="33"/>
  </w:num>
  <w:num w:numId="31">
    <w:abstractNumId w:val="14"/>
  </w:num>
  <w:num w:numId="32">
    <w:abstractNumId w:val="3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C58"/>
    <w:rsid w:val="00000279"/>
    <w:rsid w:val="00000D11"/>
    <w:rsid w:val="00000F51"/>
    <w:rsid w:val="00002C63"/>
    <w:rsid w:val="00002C7F"/>
    <w:rsid w:val="00003332"/>
    <w:rsid w:val="000042F3"/>
    <w:rsid w:val="00005CD6"/>
    <w:rsid w:val="00006043"/>
    <w:rsid w:val="00007C87"/>
    <w:rsid w:val="00007D6C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1B67"/>
    <w:rsid w:val="00023DDF"/>
    <w:rsid w:val="00023FC6"/>
    <w:rsid w:val="000272CD"/>
    <w:rsid w:val="00030221"/>
    <w:rsid w:val="00030B38"/>
    <w:rsid w:val="000314A3"/>
    <w:rsid w:val="0003195F"/>
    <w:rsid w:val="000339E6"/>
    <w:rsid w:val="0003497C"/>
    <w:rsid w:val="00034EBE"/>
    <w:rsid w:val="00035B6D"/>
    <w:rsid w:val="00035BAE"/>
    <w:rsid w:val="00035BD2"/>
    <w:rsid w:val="000365FD"/>
    <w:rsid w:val="00041838"/>
    <w:rsid w:val="00044843"/>
    <w:rsid w:val="0004490E"/>
    <w:rsid w:val="00044DDD"/>
    <w:rsid w:val="0005037C"/>
    <w:rsid w:val="0005114E"/>
    <w:rsid w:val="000522E8"/>
    <w:rsid w:val="0005494B"/>
    <w:rsid w:val="00054A5F"/>
    <w:rsid w:val="00055402"/>
    <w:rsid w:val="00060F76"/>
    <w:rsid w:val="00062124"/>
    <w:rsid w:val="00062993"/>
    <w:rsid w:val="00062AB6"/>
    <w:rsid w:val="00065411"/>
    <w:rsid w:val="000655D3"/>
    <w:rsid w:val="000709CC"/>
    <w:rsid w:val="00071757"/>
    <w:rsid w:val="00074B4F"/>
    <w:rsid w:val="00075D1C"/>
    <w:rsid w:val="00075E02"/>
    <w:rsid w:val="00076484"/>
    <w:rsid w:val="00076769"/>
    <w:rsid w:val="00076E88"/>
    <w:rsid w:val="000771F1"/>
    <w:rsid w:val="0007766B"/>
    <w:rsid w:val="00077D75"/>
    <w:rsid w:val="00080C8F"/>
    <w:rsid w:val="00081B29"/>
    <w:rsid w:val="00083F56"/>
    <w:rsid w:val="000844C2"/>
    <w:rsid w:val="00084778"/>
    <w:rsid w:val="00084CD5"/>
    <w:rsid w:val="000863D5"/>
    <w:rsid w:val="000865DE"/>
    <w:rsid w:val="00090420"/>
    <w:rsid w:val="0009141E"/>
    <w:rsid w:val="0009435D"/>
    <w:rsid w:val="0009498F"/>
    <w:rsid w:val="00095BAF"/>
    <w:rsid w:val="000A1875"/>
    <w:rsid w:val="000A296A"/>
    <w:rsid w:val="000A5805"/>
    <w:rsid w:val="000B0585"/>
    <w:rsid w:val="000B3D80"/>
    <w:rsid w:val="000B5EF7"/>
    <w:rsid w:val="000B67F4"/>
    <w:rsid w:val="000B7129"/>
    <w:rsid w:val="000B7335"/>
    <w:rsid w:val="000C02B4"/>
    <w:rsid w:val="000C0412"/>
    <w:rsid w:val="000C11DA"/>
    <w:rsid w:val="000C164E"/>
    <w:rsid w:val="000C346C"/>
    <w:rsid w:val="000C3F44"/>
    <w:rsid w:val="000C4544"/>
    <w:rsid w:val="000D0766"/>
    <w:rsid w:val="000D0CEC"/>
    <w:rsid w:val="000D1290"/>
    <w:rsid w:val="000D428C"/>
    <w:rsid w:val="000D4945"/>
    <w:rsid w:val="000D6950"/>
    <w:rsid w:val="000D76CA"/>
    <w:rsid w:val="000E05B9"/>
    <w:rsid w:val="000E1FDA"/>
    <w:rsid w:val="000E70DB"/>
    <w:rsid w:val="000E74FC"/>
    <w:rsid w:val="000E7FB7"/>
    <w:rsid w:val="000F01EB"/>
    <w:rsid w:val="000F0AE3"/>
    <w:rsid w:val="000F2F74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1619"/>
    <w:rsid w:val="001126C5"/>
    <w:rsid w:val="00112A72"/>
    <w:rsid w:val="0011441A"/>
    <w:rsid w:val="00115940"/>
    <w:rsid w:val="00115A7D"/>
    <w:rsid w:val="00116F2B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582"/>
    <w:rsid w:val="00132C58"/>
    <w:rsid w:val="00133E85"/>
    <w:rsid w:val="001341B8"/>
    <w:rsid w:val="00136B91"/>
    <w:rsid w:val="001410ED"/>
    <w:rsid w:val="001441DA"/>
    <w:rsid w:val="001445E2"/>
    <w:rsid w:val="0015081C"/>
    <w:rsid w:val="00150C36"/>
    <w:rsid w:val="00151FC4"/>
    <w:rsid w:val="001521C2"/>
    <w:rsid w:val="00152B19"/>
    <w:rsid w:val="00156867"/>
    <w:rsid w:val="001619FD"/>
    <w:rsid w:val="001623A2"/>
    <w:rsid w:val="001628EA"/>
    <w:rsid w:val="00163123"/>
    <w:rsid w:val="00164050"/>
    <w:rsid w:val="00164724"/>
    <w:rsid w:val="00164B2F"/>
    <w:rsid w:val="00165011"/>
    <w:rsid w:val="00165414"/>
    <w:rsid w:val="001655DE"/>
    <w:rsid w:val="00166A8C"/>
    <w:rsid w:val="00170311"/>
    <w:rsid w:val="0017046D"/>
    <w:rsid w:val="0017290A"/>
    <w:rsid w:val="00175403"/>
    <w:rsid w:val="001761D7"/>
    <w:rsid w:val="001773DE"/>
    <w:rsid w:val="00180209"/>
    <w:rsid w:val="00182220"/>
    <w:rsid w:val="0018222C"/>
    <w:rsid w:val="001822FE"/>
    <w:rsid w:val="001838A2"/>
    <w:rsid w:val="0018392F"/>
    <w:rsid w:val="001861BA"/>
    <w:rsid w:val="001871CC"/>
    <w:rsid w:val="00190E6F"/>
    <w:rsid w:val="00191103"/>
    <w:rsid w:val="0019189B"/>
    <w:rsid w:val="001919E1"/>
    <w:rsid w:val="00191C2C"/>
    <w:rsid w:val="0019263C"/>
    <w:rsid w:val="001934E3"/>
    <w:rsid w:val="001967B5"/>
    <w:rsid w:val="001A1223"/>
    <w:rsid w:val="001A1901"/>
    <w:rsid w:val="001A25C5"/>
    <w:rsid w:val="001A2769"/>
    <w:rsid w:val="001A3CE5"/>
    <w:rsid w:val="001A4C8E"/>
    <w:rsid w:val="001A5301"/>
    <w:rsid w:val="001A569C"/>
    <w:rsid w:val="001A6145"/>
    <w:rsid w:val="001A6BC9"/>
    <w:rsid w:val="001A6E34"/>
    <w:rsid w:val="001B1359"/>
    <w:rsid w:val="001B1DD9"/>
    <w:rsid w:val="001B4627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765B"/>
    <w:rsid w:val="001D14ED"/>
    <w:rsid w:val="001D1A58"/>
    <w:rsid w:val="001D2654"/>
    <w:rsid w:val="001D334B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E78"/>
    <w:rsid w:val="001E2F13"/>
    <w:rsid w:val="001E4549"/>
    <w:rsid w:val="001E47E0"/>
    <w:rsid w:val="001E6167"/>
    <w:rsid w:val="001E755E"/>
    <w:rsid w:val="001F1DA9"/>
    <w:rsid w:val="001F2188"/>
    <w:rsid w:val="001F3102"/>
    <w:rsid w:val="001F452D"/>
    <w:rsid w:val="0020018C"/>
    <w:rsid w:val="00201FED"/>
    <w:rsid w:val="002020AE"/>
    <w:rsid w:val="00202834"/>
    <w:rsid w:val="00202A40"/>
    <w:rsid w:val="00203CBF"/>
    <w:rsid w:val="00205646"/>
    <w:rsid w:val="0020657D"/>
    <w:rsid w:val="002066DA"/>
    <w:rsid w:val="0021048A"/>
    <w:rsid w:val="00212A05"/>
    <w:rsid w:val="00212AB7"/>
    <w:rsid w:val="00214040"/>
    <w:rsid w:val="00216EB6"/>
    <w:rsid w:val="00221C7D"/>
    <w:rsid w:val="00221C99"/>
    <w:rsid w:val="0022392B"/>
    <w:rsid w:val="002241E5"/>
    <w:rsid w:val="00224EC4"/>
    <w:rsid w:val="00225081"/>
    <w:rsid w:val="00225289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37E96"/>
    <w:rsid w:val="00240410"/>
    <w:rsid w:val="00240903"/>
    <w:rsid w:val="00240D85"/>
    <w:rsid w:val="0024112D"/>
    <w:rsid w:val="00246AAF"/>
    <w:rsid w:val="00247DC2"/>
    <w:rsid w:val="002508B4"/>
    <w:rsid w:val="0025173D"/>
    <w:rsid w:val="00252E27"/>
    <w:rsid w:val="00253E9B"/>
    <w:rsid w:val="002546D9"/>
    <w:rsid w:val="00255854"/>
    <w:rsid w:val="00256632"/>
    <w:rsid w:val="00256A8F"/>
    <w:rsid w:val="00257196"/>
    <w:rsid w:val="00261613"/>
    <w:rsid w:val="00263D01"/>
    <w:rsid w:val="0026477E"/>
    <w:rsid w:val="002651CA"/>
    <w:rsid w:val="00270240"/>
    <w:rsid w:val="00270F5B"/>
    <w:rsid w:val="00271A17"/>
    <w:rsid w:val="00271E3D"/>
    <w:rsid w:val="002734B5"/>
    <w:rsid w:val="00276459"/>
    <w:rsid w:val="00280A03"/>
    <w:rsid w:val="00280FDC"/>
    <w:rsid w:val="002817F0"/>
    <w:rsid w:val="00282507"/>
    <w:rsid w:val="00282892"/>
    <w:rsid w:val="00282A90"/>
    <w:rsid w:val="0028363C"/>
    <w:rsid w:val="002855B9"/>
    <w:rsid w:val="002857F8"/>
    <w:rsid w:val="00286D17"/>
    <w:rsid w:val="002875BB"/>
    <w:rsid w:val="00290F15"/>
    <w:rsid w:val="00295D60"/>
    <w:rsid w:val="00296423"/>
    <w:rsid w:val="00296B46"/>
    <w:rsid w:val="00296D45"/>
    <w:rsid w:val="002A0826"/>
    <w:rsid w:val="002A0F14"/>
    <w:rsid w:val="002A17FA"/>
    <w:rsid w:val="002A2E40"/>
    <w:rsid w:val="002A352D"/>
    <w:rsid w:val="002B0C1B"/>
    <w:rsid w:val="002B279D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5CF2"/>
    <w:rsid w:val="002E694F"/>
    <w:rsid w:val="002E696D"/>
    <w:rsid w:val="002F13D4"/>
    <w:rsid w:val="002F273C"/>
    <w:rsid w:val="002F505C"/>
    <w:rsid w:val="002F57BA"/>
    <w:rsid w:val="002F62B0"/>
    <w:rsid w:val="002F6A75"/>
    <w:rsid w:val="0030002D"/>
    <w:rsid w:val="00301AA7"/>
    <w:rsid w:val="003028E4"/>
    <w:rsid w:val="00305187"/>
    <w:rsid w:val="0030552D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10D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5777A"/>
    <w:rsid w:val="00360B5B"/>
    <w:rsid w:val="00361762"/>
    <w:rsid w:val="00364719"/>
    <w:rsid w:val="00365D73"/>
    <w:rsid w:val="00366E16"/>
    <w:rsid w:val="00373340"/>
    <w:rsid w:val="003751E7"/>
    <w:rsid w:val="00377625"/>
    <w:rsid w:val="0038153F"/>
    <w:rsid w:val="00382E08"/>
    <w:rsid w:val="003831BE"/>
    <w:rsid w:val="00383425"/>
    <w:rsid w:val="00383A6D"/>
    <w:rsid w:val="00383DCF"/>
    <w:rsid w:val="00384857"/>
    <w:rsid w:val="00387714"/>
    <w:rsid w:val="00390357"/>
    <w:rsid w:val="003924BB"/>
    <w:rsid w:val="00395CBD"/>
    <w:rsid w:val="00395F3B"/>
    <w:rsid w:val="003A17AD"/>
    <w:rsid w:val="003A3245"/>
    <w:rsid w:val="003A4709"/>
    <w:rsid w:val="003A5644"/>
    <w:rsid w:val="003A58A3"/>
    <w:rsid w:val="003A5DCB"/>
    <w:rsid w:val="003B0252"/>
    <w:rsid w:val="003B0CF9"/>
    <w:rsid w:val="003B1079"/>
    <w:rsid w:val="003B320B"/>
    <w:rsid w:val="003B4A06"/>
    <w:rsid w:val="003B7907"/>
    <w:rsid w:val="003B7AD3"/>
    <w:rsid w:val="003C01EC"/>
    <w:rsid w:val="003C0ABA"/>
    <w:rsid w:val="003C12CB"/>
    <w:rsid w:val="003C3430"/>
    <w:rsid w:val="003C3994"/>
    <w:rsid w:val="003C43B0"/>
    <w:rsid w:val="003C4BE1"/>
    <w:rsid w:val="003C5DBA"/>
    <w:rsid w:val="003D0723"/>
    <w:rsid w:val="003D4194"/>
    <w:rsid w:val="003D4475"/>
    <w:rsid w:val="003D5DAE"/>
    <w:rsid w:val="003D6472"/>
    <w:rsid w:val="003D72BB"/>
    <w:rsid w:val="003E3396"/>
    <w:rsid w:val="003E357B"/>
    <w:rsid w:val="003E49C4"/>
    <w:rsid w:val="003E5596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B9C"/>
    <w:rsid w:val="00401517"/>
    <w:rsid w:val="0040322D"/>
    <w:rsid w:val="004046A8"/>
    <w:rsid w:val="004047EE"/>
    <w:rsid w:val="00404943"/>
    <w:rsid w:val="0040524A"/>
    <w:rsid w:val="00410C18"/>
    <w:rsid w:val="00411C86"/>
    <w:rsid w:val="004121E7"/>
    <w:rsid w:val="0041273F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7565"/>
    <w:rsid w:val="004410C4"/>
    <w:rsid w:val="0044152E"/>
    <w:rsid w:val="004425E7"/>
    <w:rsid w:val="0044263C"/>
    <w:rsid w:val="00442FB6"/>
    <w:rsid w:val="00443BE8"/>
    <w:rsid w:val="00445C5D"/>
    <w:rsid w:val="00445FD9"/>
    <w:rsid w:val="0045089A"/>
    <w:rsid w:val="0045133B"/>
    <w:rsid w:val="00451AD7"/>
    <w:rsid w:val="0045418B"/>
    <w:rsid w:val="0045486B"/>
    <w:rsid w:val="004568C2"/>
    <w:rsid w:val="00457BF9"/>
    <w:rsid w:val="00461CE7"/>
    <w:rsid w:val="00466147"/>
    <w:rsid w:val="0046654D"/>
    <w:rsid w:val="00470360"/>
    <w:rsid w:val="00470941"/>
    <w:rsid w:val="0047121D"/>
    <w:rsid w:val="00472815"/>
    <w:rsid w:val="00474847"/>
    <w:rsid w:val="00474AEC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563F"/>
    <w:rsid w:val="00496A2F"/>
    <w:rsid w:val="00496E70"/>
    <w:rsid w:val="00497FB9"/>
    <w:rsid w:val="004A0879"/>
    <w:rsid w:val="004A121D"/>
    <w:rsid w:val="004A143E"/>
    <w:rsid w:val="004A2310"/>
    <w:rsid w:val="004A3B49"/>
    <w:rsid w:val="004A5713"/>
    <w:rsid w:val="004B0B15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4EDF"/>
    <w:rsid w:val="004C5774"/>
    <w:rsid w:val="004C641F"/>
    <w:rsid w:val="004C65B6"/>
    <w:rsid w:val="004C6A94"/>
    <w:rsid w:val="004D0809"/>
    <w:rsid w:val="004D1C87"/>
    <w:rsid w:val="004D2165"/>
    <w:rsid w:val="004D36D1"/>
    <w:rsid w:val="004D5EA3"/>
    <w:rsid w:val="004D5F0C"/>
    <w:rsid w:val="004D6E65"/>
    <w:rsid w:val="004E0E60"/>
    <w:rsid w:val="004E1593"/>
    <w:rsid w:val="004E22B5"/>
    <w:rsid w:val="004E3A82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BAA"/>
    <w:rsid w:val="00516A7B"/>
    <w:rsid w:val="00521A6D"/>
    <w:rsid w:val="005229FD"/>
    <w:rsid w:val="00523500"/>
    <w:rsid w:val="00523501"/>
    <w:rsid w:val="00523E4F"/>
    <w:rsid w:val="00523F02"/>
    <w:rsid w:val="005256F1"/>
    <w:rsid w:val="00526F57"/>
    <w:rsid w:val="005276DF"/>
    <w:rsid w:val="00533466"/>
    <w:rsid w:val="0053413C"/>
    <w:rsid w:val="005348B6"/>
    <w:rsid w:val="00537DF7"/>
    <w:rsid w:val="00540F18"/>
    <w:rsid w:val="00544E32"/>
    <w:rsid w:val="00546140"/>
    <w:rsid w:val="0054672F"/>
    <w:rsid w:val="0054760D"/>
    <w:rsid w:val="00554025"/>
    <w:rsid w:val="00554306"/>
    <w:rsid w:val="00554F00"/>
    <w:rsid w:val="005559A7"/>
    <w:rsid w:val="00557F08"/>
    <w:rsid w:val="00562517"/>
    <w:rsid w:val="00565F1E"/>
    <w:rsid w:val="00566CEB"/>
    <w:rsid w:val="00567B53"/>
    <w:rsid w:val="005724FF"/>
    <w:rsid w:val="0057321D"/>
    <w:rsid w:val="0057422D"/>
    <w:rsid w:val="00576EA9"/>
    <w:rsid w:val="0058195E"/>
    <w:rsid w:val="00582C5C"/>
    <w:rsid w:val="00582F89"/>
    <w:rsid w:val="005853F4"/>
    <w:rsid w:val="00586176"/>
    <w:rsid w:val="00586FBE"/>
    <w:rsid w:val="005876DF"/>
    <w:rsid w:val="005926A7"/>
    <w:rsid w:val="00593450"/>
    <w:rsid w:val="00593E0C"/>
    <w:rsid w:val="00595961"/>
    <w:rsid w:val="00596628"/>
    <w:rsid w:val="005A230F"/>
    <w:rsid w:val="005A2EA7"/>
    <w:rsid w:val="005A3B7F"/>
    <w:rsid w:val="005A4DEB"/>
    <w:rsid w:val="005A755D"/>
    <w:rsid w:val="005B1DF2"/>
    <w:rsid w:val="005B20CC"/>
    <w:rsid w:val="005B23D4"/>
    <w:rsid w:val="005B2857"/>
    <w:rsid w:val="005B4F68"/>
    <w:rsid w:val="005B5878"/>
    <w:rsid w:val="005B58B7"/>
    <w:rsid w:val="005B6D7D"/>
    <w:rsid w:val="005B72DF"/>
    <w:rsid w:val="005C1432"/>
    <w:rsid w:val="005C3EFF"/>
    <w:rsid w:val="005C432D"/>
    <w:rsid w:val="005C6AF5"/>
    <w:rsid w:val="005C7B8A"/>
    <w:rsid w:val="005D0045"/>
    <w:rsid w:val="005D09B0"/>
    <w:rsid w:val="005D3045"/>
    <w:rsid w:val="005D3A00"/>
    <w:rsid w:val="005D4687"/>
    <w:rsid w:val="005D66F4"/>
    <w:rsid w:val="005D73F3"/>
    <w:rsid w:val="005E3FD0"/>
    <w:rsid w:val="005E7496"/>
    <w:rsid w:val="005E7AE6"/>
    <w:rsid w:val="005F067B"/>
    <w:rsid w:val="005F227A"/>
    <w:rsid w:val="005F39AA"/>
    <w:rsid w:val="005F74B1"/>
    <w:rsid w:val="00600B95"/>
    <w:rsid w:val="00601693"/>
    <w:rsid w:val="00603045"/>
    <w:rsid w:val="00606DEF"/>
    <w:rsid w:val="00613F84"/>
    <w:rsid w:val="006172C4"/>
    <w:rsid w:val="00620B48"/>
    <w:rsid w:val="006240F6"/>
    <w:rsid w:val="0062580A"/>
    <w:rsid w:val="00626BA2"/>
    <w:rsid w:val="00627BF5"/>
    <w:rsid w:val="006319C1"/>
    <w:rsid w:val="006336C9"/>
    <w:rsid w:val="006349AE"/>
    <w:rsid w:val="0063601E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1860"/>
    <w:rsid w:val="00663119"/>
    <w:rsid w:val="00664728"/>
    <w:rsid w:val="00665764"/>
    <w:rsid w:val="0066718A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77BDD"/>
    <w:rsid w:val="006814BB"/>
    <w:rsid w:val="00681B26"/>
    <w:rsid w:val="0068344F"/>
    <w:rsid w:val="00683C61"/>
    <w:rsid w:val="00683CC2"/>
    <w:rsid w:val="006844A3"/>
    <w:rsid w:val="00687C80"/>
    <w:rsid w:val="00691F4E"/>
    <w:rsid w:val="00691FF2"/>
    <w:rsid w:val="0069211B"/>
    <w:rsid w:val="00692C8F"/>
    <w:rsid w:val="0069417D"/>
    <w:rsid w:val="006963B9"/>
    <w:rsid w:val="006965BA"/>
    <w:rsid w:val="00696DCC"/>
    <w:rsid w:val="00697B79"/>
    <w:rsid w:val="00697E8C"/>
    <w:rsid w:val="00697EA7"/>
    <w:rsid w:val="006A0103"/>
    <w:rsid w:val="006A0188"/>
    <w:rsid w:val="006A08B6"/>
    <w:rsid w:val="006A26EE"/>
    <w:rsid w:val="006A3C9B"/>
    <w:rsid w:val="006A4147"/>
    <w:rsid w:val="006A446D"/>
    <w:rsid w:val="006A4D9A"/>
    <w:rsid w:val="006A79CD"/>
    <w:rsid w:val="006B1E3E"/>
    <w:rsid w:val="006B3AC8"/>
    <w:rsid w:val="006B3FC1"/>
    <w:rsid w:val="006B6ECB"/>
    <w:rsid w:val="006B7146"/>
    <w:rsid w:val="006C08ED"/>
    <w:rsid w:val="006C13BF"/>
    <w:rsid w:val="006C1EAD"/>
    <w:rsid w:val="006C2A38"/>
    <w:rsid w:val="006C3889"/>
    <w:rsid w:val="006C3937"/>
    <w:rsid w:val="006C3A90"/>
    <w:rsid w:val="006C4125"/>
    <w:rsid w:val="006C4B7D"/>
    <w:rsid w:val="006C5B1E"/>
    <w:rsid w:val="006C7F85"/>
    <w:rsid w:val="006D0CD5"/>
    <w:rsid w:val="006D1B2B"/>
    <w:rsid w:val="006D22C2"/>
    <w:rsid w:val="006D2820"/>
    <w:rsid w:val="006D306F"/>
    <w:rsid w:val="006D3216"/>
    <w:rsid w:val="006D3E4B"/>
    <w:rsid w:val="006D5D1A"/>
    <w:rsid w:val="006E0500"/>
    <w:rsid w:val="006E1E18"/>
    <w:rsid w:val="006E2993"/>
    <w:rsid w:val="006E482D"/>
    <w:rsid w:val="006E5EF4"/>
    <w:rsid w:val="006E77DD"/>
    <w:rsid w:val="006F069B"/>
    <w:rsid w:val="006F0E87"/>
    <w:rsid w:val="006F2682"/>
    <w:rsid w:val="006F3454"/>
    <w:rsid w:val="006F4791"/>
    <w:rsid w:val="006F4ADA"/>
    <w:rsid w:val="006F5D59"/>
    <w:rsid w:val="006F607D"/>
    <w:rsid w:val="006F6488"/>
    <w:rsid w:val="006F7DD0"/>
    <w:rsid w:val="00700440"/>
    <w:rsid w:val="0070359E"/>
    <w:rsid w:val="0070415D"/>
    <w:rsid w:val="0070444B"/>
    <w:rsid w:val="007061D4"/>
    <w:rsid w:val="0071101A"/>
    <w:rsid w:val="00711546"/>
    <w:rsid w:val="0071233E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158C"/>
    <w:rsid w:val="00732204"/>
    <w:rsid w:val="00732D96"/>
    <w:rsid w:val="0073431C"/>
    <w:rsid w:val="007360FE"/>
    <w:rsid w:val="00736951"/>
    <w:rsid w:val="00736FCE"/>
    <w:rsid w:val="007405D8"/>
    <w:rsid w:val="00740E35"/>
    <w:rsid w:val="007424CD"/>
    <w:rsid w:val="0074340F"/>
    <w:rsid w:val="00743CE4"/>
    <w:rsid w:val="0074502C"/>
    <w:rsid w:val="0074538E"/>
    <w:rsid w:val="00745E71"/>
    <w:rsid w:val="0074651A"/>
    <w:rsid w:val="007505D4"/>
    <w:rsid w:val="0075084F"/>
    <w:rsid w:val="007515BE"/>
    <w:rsid w:val="00751BEE"/>
    <w:rsid w:val="00751E77"/>
    <w:rsid w:val="0075223A"/>
    <w:rsid w:val="007534B4"/>
    <w:rsid w:val="0075476C"/>
    <w:rsid w:val="0076195D"/>
    <w:rsid w:val="00761CD6"/>
    <w:rsid w:val="00762ABD"/>
    <w:rsid w:val="00762AC9"/>
    <w:rsid w:val="00762C77"/>
    <w:rsid w:val="0076390B"/>
    <w:rsid w:val="00764CB6"/>
    <w:rsid w:val="00767A30"/>
    <w:rsid w:val="007707E4"/>
    <w:rsid w:val="00771CCE"/>
    <w:rsid w:val="00772B01"/>
    <w:rsid w:val="00773A5B"/>
    <w:rsid w:val="00777296"/>
    <w:rsid w:val="0078056A"/>
    <w:rsid w:val="00783258"/>
    <w:rsid w:val="0078356A"/>
    <w:rsid w:val="007840C8"/>
    <w:rsid w:val="0078486A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6C8E"/>
    <w:rsid w:val="007975B6"/>
    <w:rsid w:val="00797F7E"/>
    <w:rsid w:val="007A004B"/>
    <w:rsid w:val="007A20BE"/>
    <w:rsid w:val="007A4119"/>
    <w:rsid w:val="007A4335"/>
    <w:rsid w:val="007A46D2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2894"/>
    <w:rsid w:val="007B3D50"/>
    <w:rsid w:val="007B49C3"/>
    <w:rsid w:val="007B69AD"/>
    <w:rsid w:val="007C2E56"/>
    <w:rsid w:val="007C3EF4"/>
    <w:rsid w:val="007C4010"/>
    <w:rsid w:val="007C4B1E"/>
    <w:rsid w:val="007C5998"/>
    <w:rsid w:val="007C66C0"/>
    <w:rsid w:val="007C7E0C"/>
    <w:rsid w:val="007C7F3E"/>
    <w:rsid w:val="007D03D2"/>
    <w:rsid w:val="007D17F7"/>
    <w:rsid w:val="007D346F"/>
    <w:rsid w:val="007D4720"/>
    <w:rsid w:val="007D4BEE"/>
    <w:rsid w:val="007D7839"/>
    <w:rsid w:val="007D7E6D"/>
    <w:rsid w:val="007E057A"/>
    <w:rsid w:val="007E0EF7"/>
    <w:rsid w:val="007E4BE6"/>
    <w:rsid w:val="007E6AF1"/>
    <w:rsid w:val="007F216F"/>
    <w:rsid w:val="007F342A"/>
    <w:rsid w:val="007F74A9"/>
    <w:rsid w:val="007F7AB6"/>
    <w:rsid w:val="007F7FCA"/>
    <w:rsid w:val="0080074B"/>
    <w:rsid w:val="00800CA5"/>
    <w:rsid w:val="008013BC"/>
    <w:rsid w:val="00801988"/>
    <w:rsid w:val="0080198D"/>
    <w:rsid w:val="00802E2F"/>
    <w:rsid w:val="00803361"/>
    <w:rsid w:val="00804E27"/>
    <w:rsid w:val="008072B7"/>
    <w:rsid w:val="008102BB"/>
    <w:rsid w:val="00810A68"/>
    <w:rsid w:val="008118B6"/>
    <w:rsid w:val="00812F08"/>
    <w:rsid w:val="00813509"/>
    <w:rsid w:val="008173D6"/>
    <w:rsid w:val="00817CDC"/>
    <w:rsid w:val="00821431"/>
    <w:rsid w:val="00821868"/>
    <w:rsid w:val="0082259C"/>
    <w:rsid w:val="00823A23"/>
    <w:rsid w:val="00830512"/>
    <w:rsid w:val="008324C9"/>
    <w:rsid w:val="0083372D"/>
    <w:rsid w:val="008353BB"/>
    <w:rsid w:val="008404AC"/>
    <w:rsid w:val="008410B6"/>
    <w:rsid w:val="00842AD5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6340"/>
    <w:rsid w:val="008573C1"/>
    <w:rsid w:val="00860425"/>
    <w:rsid w:val="008606D5"/>
    <w:rsid w:val="008637B2"/>
    <w:rsid w:val="00864998"/>
    <w:rsid w:val="00865100"/>
    <w:rsid w:val="008723DD"/>
    <w:rsid w:val="008738E9"/>
    <w:rsid w:val="00874688"/>
    <w:rsid w:val="00874A83"/>
    <w:rsid w:val="0087508D"/>
    <w:rsid w:val="008754C3"/>
    <w:rsid w:val="0087749C"/>
    <w:rsid w:val="008805DF"/>
    <w:rsid w:val="0088081D"/>
    <w:rsid w:val="00881075"/>
    <w:rsid w:val="008819AF"/>
    <w:rsid w:val="00883F08"/>
    <w:rsid w:val="008842BF"/>
    <w:rsid w:val="00885257"/>
    <w:rsid w:val="00886022"/>
    <w:rsid w:val="00886A4F"/>
    <w:rsid w:val="0089037B"/>
    <w:rsid w:val="00890751"/>
    <w:rsid w:val="008911CD"/>
    <w:rsid w:val="00891722"/>
    <w:rsid w:val="0089201F"/>
    <w:rsid w:val="008920CE"/>
    <w:rsid w:val="008929DF"/>
    <w:rsid w:val="008969CA"/>
    <w:rsid w:val="00896EF3"/>
    <w:rsid w:val="00897883"/>
    <w:rsid w:val="008A0515"/>
    <w:rsid w:val="008A111A"/>
    <w:rsid w:val="008A233C"/>
    <w:rsid w:val="008A3007"/>
    <w:rsid w:val="008A3858"/>
    <w:rsid w:val="008A4EC1"/>
    <w:rsid w:val="008A5187"/>
    <w:rsid w:val="008A5A01"/>
    <w:rsid w:val="008A5D32"/>
    <w:rsid w:val="008A61DE"/>
    <w:rsid w:val="008A6878"/>
    <w:rsid w:val="008A7840"/>
    <w:rsid w:val="008A79FC"/>
    <w:rsid w:val="008A7EBA"/>
    <w:rsid w:val="008B028E"/>
    <w:rsid w:val="008B02CC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6D5F"/>
    <w:rsid w:val="008C7A82"/>
    <w:rsid w:val="008C7EC0"/>
    <w:rsid w:val="008D00ED"/>
    <w:rsid w:val="008D0679"/>
    <w:rsid w:val="008D3621"/>
    <w:rsid w:val="008D51C2"/>
    <w:rsid w:val="008D54FE"/>
    <w:rsid w:val="008D6820"/>
    <w:rsid w:val="008E138A"/>
    <w:rsid w:val="008E1422"/>
    <w:rsid w:val="008E2909"/>
    <w:rsid w:val="008E37CA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9F8"/>
    <w:rsid w:val="00905FE6"/>
    <w:rsid w:val="00911B9D"/>
    <w:rsid w:val="00915119"/>
    <w:rsid w:val="00917769"/>
    <w:rsid w:val="00920A4D"/>
    <w:rsid w:val="00920EF2"/>
    <w:rsid w:val="00921293"/>
    <w:rsid w:val="00924265"/>
    <w:rsid w:val="00927F3A"/>
    <w:rsid w:val="00930DB1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4024"/>
    <w:rsid w:val="00945812"/>
    <w:rsid w:val="0094678B"/>
    <w:rsid w:val="0095220E"/>
    <w:rsid w:val="00952EC8"/>
    <w:rsid w:val="00954597"/>
    <w:rsid w:val="00955209"/>
    <w:rsid w:val="00955CE0"/>
    <w:rsid w:val="009572EE"/>
    <w:rsid w:val="00960926"/>
    <w:rsid w:val="00960BDB"/>
    <w:rsid w:val="00962A49"/>
    <w:rsid w:val="00962C02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406"/>
    <w:rsid w:val="00980F44"/>
    <w:rsid w:val="00980FDD"/>
    <w:rsid w:val="009819CC"/>
    <w:rsid w:val="00982FD4"/>
    <w:rsid w:val="00983606"/>
    <w:rsid w:val="00983EFE"/>
    <w:rsid w:val="009848FE"/>
    <w:rsid w:val="00986011"/>
    <w:rsid w:val="00990142"/>
    <w:rsid w:val="00991C1F"/>
    <w:rsid w:val="00993566"/>
    <w:rsid w:val="009944A2"/>
    <w:rsid w:val="009957BF"/>
    <w:rsid w:val="00996D22"/>
    <w:rsid w:val="009A0540"/>
    <w:rsid w:val="009A1321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755B"/>
    <w:rsid w:val="009C00B5"/>
    <w:rsid w:val="009C2E6D"/>
    <w:rsid w:val="009C4E39"/>
    <w:rsid w:val="009C677F"/>
    <w:rsid w:val="009C6954"/>
    <w:rsid w:val="009C74E9"/>
    <w:rsid w:val="009D204B"/>
    <w:rsid w:val="009D30BF"/>
    <w:rsid w:val="009D41EC"/>
    <w:rsid w:val="009D4330"/>
    <w:rsid w:val="009D6A9D"/>
    <w:rsid w:val="009D72DC"/>
    <w:rsid w:val="009D76E8"/>
    <w:rsid w:val="009E0A41"/>
    <w:rsid w:val="009E35AE"/>
    <w:rsid w:val="009E6AB9"/>
    <w:rsid w:val="009F0FA2"/>
    <w:rsid w:val="009F2BC3"/>
    <w:rsid w:val="009F47FF"/>
    <w:rsid w:val="009F495F"/>
    <w:rsid w:val="009F49CF"/>
    <w:rsid w:val="009F4E65"/>
    <w:rsid w:val="009F7018"/>
    <w:rsid w:val="00A02091"/>
    <w:rsid w:val="00A0306C"/>
    <w:rsid w:val="00A0410E"/>
    <w:rsid w:val="00A049B6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77E2"/>
    <w:rsid w:val="00A227CC"/>
    <w:rsid w:val="00A22866"/>
    <w:rsid w:val="00A23024"/>
    <w:rsid w:val="00A24057"/>
    <w:rsid w:val="00A2505D"/>
    <w:rsid w:val="00A278D0"/>
    <w:rsid w:val="00A27EEF"/>
    <w:rsid w:val="00A311C1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6C0F"/>
    <w:rsid w:val="00A371FA"/>
    <w:rsid w:val="00A37408"/>
    <w:rsid w:val="00A37764"/>
    <w:rsid w:val="00A37D10"/>
    <w:rsid w:val="00A409EE"/>
    <w:rsid w:val="00A411B0"/>
    <w:rsid w:val="00A4179F"/>
    <w:rsid w:val="00A4361F"/>
    <w:rsid w:val="00A43F43"/>
    <w:rsid w:val="00A44531"/>
    <w:rsid w:val="00A46307"/>
    <w:rsid w:val="00A476FB"/>
    <w:rsid w:val="00A47B2C"/>
    <w:rsid w:val="00A5380F"/>
    <w:rsid w:val="00A54554"/>
    <w:rsid w:val="00A54D09"/>
    <w:rsid w:val="00A55314"/>
    <w:rsid w:val="00A55F10"/>
    <w:rsid w:val="00A564CB"/>
    <w:rsid w:val="00A56B35"/>
    <w:rsid w:val="00A56E5B"/>
    <w:rsid w:val="00A60BB0"/>
    <w:rsid w:val="00A617A0"/>
    <w:rsid w:val="00A622E7"/>
    <w:rsid w:val="00A6248F"/>
    <w:rsid w:val="00A62996"/>
    <w:rsid w:val="00A62F6A"/>
    <w:rsid w:val="00A634E7"/>
    <w:rsid w:val="00A65219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3BC6"/>
    <w:rsid w:val="00A859DE"/>
    <w:rsid w:val="00A86597"/>
    <w:rsid w:val="00A87C1A"/>
    <w:rsid w:val="00A90E2A"/>
    <w:rsid w:val="00A91BC1"/>
    <w:rsid w:val="00A921F5"/>
    <w:rsid w:val="00A9220B"/>
    <w:rsid w:val="00A940F4"/>
    <w:rsid w:val="00A941E7"/>
    <w:rsid w:val="00A942CD"/>
    <w:rsid w:val="00A94931"/>
    <w:rsid w:val="00A974F5"/>
    <w:rsid w:val="00A97C50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A70A6"/>
    <w:rsid w:val="00AB035B"/>
    <w:rsid w:val="00AB1790"/>
    <w:rsid w:val="00AB1A91"/>
    <w:rsid w:val="00AB31D7"/>
    <w:rsid w:val="00AB546A"/>
    <w:rsid w:val="00AB6967"/>
    <w:rsid w:val="00AB6A2B"/>
    <w:rsid w:val="00AB6B53"/>
    <w:rsid w:val="00AB7339"/>
    <w:rsid w:val="00AB74F8"/>
    <w:rsid w:val="00AC0293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20E8"/>
    <w:rsid w:val="00AD4008"/>
    <w:rsid w:val="00AD441F"/>
    <w:rsid w:val="00AD4F95"/>
    <w:rsid w:val="00AD5378"/>
    <w:rsid w:val="00AD5837"/>
    <w:rsid w:val="00AD67CE"/>
    <w:rsid w:val="00AD7376"/>
    <w:rsid w:val="00AD74B1"/>
    <w:rsid w:val="00AE0BA3"/>
    <w:rsid w:val="00AE1A01"/>
    <w:rsid w:val="00AE24CD"/>
    <w:rsid w:val="00AE2854"/>
    <w:rsid w:val="00AE408C"/>
    <w:rsid w:val="00AE5AEF"/>
    <w:rsid w:val="00AF05D2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9F4"/>
    <w:rsid w:val="00B117FC"/>
    <w:rsid w:val="00B12FA6"/>
    <w:rsid w:val="00B1420B"/>
    <w:rsid w:val="00B15D6C"/>
    <w:rsid w:val="00B177DF"/>
    <w:rsid w:val="00B2243F"/>
    <w:rsid w:val="00B2586A"/>
    <w:rsid w:val="00B25A2E"/>
    <w:rsid w:val="00B25A89"/>
    <w:rsid w:val="00B26522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7F58"/>
    <w:rsid w:val="00B41095"/>
    <w:rsid w:val="00B43F3F"/>
    <w:rsid w:val="00B448CB"/>
    <w:rsid w:val="00B45D1D"/>
    <w:rsid w:val="00B45EAE"/>
    <w:rsid w:val="00B46FD8"/>
    <w:rsid w:val="00B4706A"/>
    <w:rsid w:val="00B50FAF"/>
    <w:rsid w:val="00B600EF"/>
    <w:rsid w:val="00B6350B"/>
    <w:rsid w:val="00B64192"/>
    <w:rsid w:val="00B64325"/>
    <w:rsid w:val="00B65562"/>
    <w:rsid w:val="00B65D2E"/>
    <w:rsid w:val="00B669AB"/>
    <w:rsid w:val="00B67A8C"/>
    <w:rsid w:val="00B70B46"/>
    <w:rsid w:val="00B70E83"/>
    <w:rsid w:val="00B719E6"/>
    <w:rsid w:val="00B71B9B"/>
    <w:rsid w:val="00B731FB"/>
    <w:rsid w:val="00B77CFC"/>
    <w:rsid w:val="00B80A05"/>
    <w:rsid w:val="00B81FFF"/>
    <w:rsid w:val="00B8412C"/>
    <w:rsid w:val="00B843D6"/>
    <w:rsid w:val="00B85BF6"/>
    <w:rsid w:val="00B86A1D"/>
    <w:rsid w:val="00B8780F"/>
    <w:rsid w:val="00B911BF"/>
    <w:rsid w:val="00B91291"/>
    <w:rsid w:val="00B926A0"/>
    <w:rsid w:val="00B92D4A"/>
    <w:rsid w:val="00B94716"/>
    <w:rsid w:val="00B94BF3"/>
    <w:rsid w:val="00B961FD"/>
    <w:rsid w:val="00B96A42"/>
    <w:rsid w:val="00BA0AB7"/>
    <w:rsid w:val="00BA1392"/>
    <w:rsid w:val="00BA3612"/>
    <w:rsid w:val="00BA3B2D"/>
    <w:rsid w:val="00BA4FCB"/>
    <w:rsid w:val="00BA6A01"/>
    <w:rsid w:val="00BA784E"/>
    <w:rsid w:val="00BA7A38"/>
    <w:rsid w:val="00BB02B8"/>
    <w:rsid w:val="00BB0F70"/>
    <w:rsid w:val="00BB25F8"/>
    <w:rsid w:val="00BB3F19"/>
    <w:rsid w:val="00BB5626"/>
    <w:rsid w:val="00BB6FF0"/>
    <w:rsid w:val="00BB7275"/>
    <w:rsid w:val="00BC0064"/>
    <w:rsid w:val="00BC0307"/>
    <w:rsid w:val="00BC0BEA"/>
    <w:rsid w:val="00BC2763"/>
    <w:rsid w:val="00BC2868"/>
    <w:rsid w:val="00BC38DE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56D9"/>
    <w:rsid w:val="00BE6046"/>
    <w:rsid w:val="00BE7D47"/>
    <w:rsid w:val="00BF0759"/>
    <w:rsid w:val="00BF3B48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40A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471C"/>
    <w:rsid w:val="00C15AD0"/>
    <w:rsid w:val="00C17957"/>
    <w:rsid w:val="00C20BE0"/>
    <w:rsid w:val="00C211FE"/>
    <w:rsid w:val="00C22888"/>
    <w:rsid w:val="00C2319C"/>
    <w:rsid w:val="00C23D11"/>
    <w:rsid w:val="00C26790"/>
    <w:rsid w:val="00C26AEC"/>
    <w:rsid w:val="00C30A60"/>
    <w:rsid w:val="00C30DA4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106F"/>
    <w:rsid w:val="00C418BE"/>
    <w:rsid w:val="00C42425"/>
    <w:rsid w:val="00C4697D"/>
    <w:rsid w:val="00C47382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1661"/>
    <w:rsid w:val="00C6276C"/>
    <w:rsid w:val="00C638B1"/>
    <w:rsid w:val="00C63E9A"/>
    <w:rsid w:val="00C64366"/>
    <w:rsid w:val="00C64F8F"/>
    <w:rsid w:val="00C64FFE"/>
    <w:rsid w:val="00C66720"/>
    <w:rsid w:val="00C72CFE"/>
    <w:rsid w:val="00C74162"/>
    <w:rsid w:val="00C751C0"/>
    <w:rsid w:val="00C75943"/>
    <w:rsid w:val="00C76406"/>
    <w:rsid w:val="00C81E36"/>
    <w:rsid w:val="00C82841"/>
    <w:rsid w:val="00C829EB"/>
    <w:rsid w:val="00C830ED"/>
    <w:rsid w:val="00C8323E"/>
    <w:rsid w:val="00C83245"/>
    <w:rsid w:val="00C8402D"/>
    <w:rsid w:val="00C84A3F"/>
    <w:rsid w:val="00C8616E"/>
    <w:rsid w:val="00C90953"/>
    <w:rsid w:val="00C922AF"/>
    <w:rsid w:val="00C926D1"/>
    <w:rsid w:val="00C929F0"/>
    <w:rsid w:val="00C95302"/>
    <w:rsid w:val="00C95CF1"/>
    <w:rsid w:val="00C96CF9"/>
    <w:rsid w:val="00C973F1"/>
    <w:rsid w:val="00C97794"/>
    <w:rsid w:val="00CA00B9"/>
    <w:rsid w:val="00CA1C2D"/>
    <w:rsid w:val="00CA1F60"/>
    <w:rsid w:val="00CA2E91"/>
    <w:rsid w:val="00CA3025"/>
    <w:rsid w:val="00CA37CF"/>
    <w:rsid w:val="00CA3CA4"/>
    <w:rsid w:val="00CA4520"/>
    <w:rsid w:val="00CA6F1E"/>
    <w:rsid w:val="00CA77E3"/>
    <w:rsid w:val="00CA7FAC"/>
    <w:rsid w:val="00CB2517"/>
    <w:rsid w:val="00CB275D"/>
    <w:rsid w:val="00CB2F61"/>
    <w:rsid w:val="00CB556E"/>
    <w:rsid w:val="00CB5EE1"/>
    <w:rsid w:val="00CB71B9"/>
    <w:rsid w:val="00CB7B79"/>
    <w:rsid w:val="00CC236C"/>
    <w:rsid w:val="00CC268B"/>
    <w:rsid w:val="00CC3143"/>
    <w:rsid w:val="00CC3527"/>
    <w:rsid w:val="00CC4267"/>
    <w:rsid w:val="00CC42EE"/>
    <w:rsid w:val="00CC5951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7BF2"/>
    <w:rsid w:val="00CE0035"/>
    <w:rsid w:val="00CE24D1"/>
    <w:rsid w:val="00CE4D9B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727E"/>
    <w:rsid w:val="00CF75A2"/>
    <w:rsid w:val="00CF7D7E"/>
    <w:rsid w:val="00D01642"/>
    <w:rsid w:val="00D020E4"/>
    <w:rsid w:val="00D0260F"/>
    <w:rsid w:val="00D02FF6"/>
    <w:rsid w:val="00D03BC1"/>
    <w:rsid w:val="00D057F6"/>
    <w:rsid w:val="00D109F4"/>
    <w:rsid w:val="00D15665"/>
    <w:rsid w:val="00D15FD0"/>
    <w:rsid w:val="00D164F0"/>
    <w:rsid w:val="00D205B6"/>
    <w:rsid w:val="00D22D3D"/>
    <w:rsid w:val="00D22E61"/>
    <w:rsid w:val="00D30708"/>
    <w:rsid w:val="00D30F01"/>
    <w:rsid w:val="00D316E1"/>
    <w:rsid w:val="00D32B2B"/>
    <w:rsid w:val="00D34E69"/>
    <w:rsid w:val="00D35278"/>
    <w:rsid w:val="00D3668F"/>
    <w:rsid w:val="00D401F2"/>
    <w:rsid w:val="00D416A2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3124"/>
    <w:rsid w:val="00D63789"/>
    <w:rsid w:val="00D65E8A"/>
    <w:rsid w:val="00D65EE4"/>
    <w:rsid w:val="00D670E4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87674"/>
    <w:rsid w:val="00D9053A"/>
    <w:rsid w:val="00D90640"/>
    <w:rsid w:val="00D923F4"/>
    <w:rsid w:val="00D92CB1"/>
    <w:rsid w:val="00D93723"/>
    <w:rsid w:val="00D9456A"/>
    <w:rsid w:val="00D95A07"/>
    <w:rsid w:val="00D95C33"/>
    <w:rsid w:val="00D96E39"/>
    <w:rsid w:val="00DA110A"/>
    <w:rsid w:val="00DA1609"/>
    <w:rsid w:val="00DA1EEA"/>
    <w:rsid w:val="00DA2E52"/>
    <w:rsid w:val="00DA3656"/>
    <w:rsid w:val="00DA48CD"/>
    <w:rsid w:val="00DB2459"/>
    <w:rsid w:val="00DB4400"/>
    <w:rsid w:val="00DB718A"/>
    <w:rsid w:val="00DC021A"/>
    <w:rsid w:val="00DC04EA"/>
    <w:rsid w:val="00DC1432"/>
    <w:rsid w:val="00DC4264"/>
    <w:rsid w:val="00DC4D27"/>
    <w:rsid w:val="00DC4DB2"/>
    <w:rsid w:val="00DC5DE5"/>
    <w:rsid w:val="00DC6732"/>
    <w:rsid w:val="00DD2025"/>
    <w:rsid w:val="00DD46D7"/>
    <w:rsid w:val="00DD5D5B"/>
    <w:rsid w:val="00DD6D5E"/>
    <w:rsid w:val="00DE087D"/>
    <w:rsid w:val="00DE2883"/>
    <w:rsid w:val="00DE3575"/>
    <w:rsid w:val="00DE458B"/>
    <w:rsid w:val="00DE522A"/>
    <w:rsid w:val="00DE6075"/>
    <w:rsid w:val="00DE6BF9"/>
    <w:rsid w:val="00DE7498"/>
    <w:rsid w:val="00DF1641"/>
    <w:rsid w:val="00DF1C6B"/>
    <w:rsid w:val="00DF2331"/>
    <w:rsid w:val="00DF2BF0"/>
    <w:rsid w:val="00DF2E4E"/>
    <w:rsid w:val="00DF4165"/>
    <w:rsid w:val="00DF6274"/>
    <w:rsid w:val="00DF71E8"/>
    <w:rsid w:val="00DF765F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5DEB"/>
    <w:rsid w:val="00E16E37"/>
    <w:rsid w:val="00E1720C"/>
    <w:rsid w:val="00E17F36"/>
    <w:rsid w:val="00E20AEC"/>
    <w:rsid w:val="00E22369"/>
    <w:rsid w:val="00E23458"/>
    <w:rsid w:val="00E24D85"/>
    <w:rsid w:val="00E251CD"/>
    <w:rsid w:val="00E30921"/>
    <w:rsid w:val="00E31446"/>
    <w:rsid w:val="00E3181B"/>
    <w:rsid w:val="00E332EF"/>
    <w:rsid w:val="00E337C2"/>
    <w:rsid w:val="00E33ACF"/>
    <w:rsid w:val="00E35286"/>
    <w:rsid w:val="00E35BAB"/>
    <w:rsid w:val="00E36A42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3C2"/>
    <w:rsid w:val="00E53DD0"/>
    <w:rsid w:val="00E55301"/>
    <w:rsid w:val="00E5697A"/>
    <w:rsid w:val="00E57832"/>
    <w:rsid w:val="00E628F1"/>
    <w:rsid w:val="00E6336F"/>
    <w:rsid w:val="00E64B37"/>
    <w:rsid w:val="00E64EDE"/>
    <w:rsid w:val="00E65666"/>
    <w:rsid w:val="00E6669B"/>
    <w:rsid w:val="00E66DD5"/>
    <w:rsid w:val="00E70463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61C"/>
    <w:rsid w:val="00E85B02"/>
    <w:rsid w:val="00E85B2A"/>
    <w:rsid w:val="00E864A1"/>
    <w:rsid w:val="00E90725"/>
    <w:rsid w:val="00E9127C"/>
    <w:rsid w:val="00E92974"/>
    <w:rsid w:val="00E93C5E"/>
    <w:rsid w:val="00E96566"/>
    <w:rsid w:val="00EA0B01"/>
    <w:rsid w:val="00EA10BB"/>
    <w:rsid w:val="00EA1782"/>
    <w:rsid w:val="00EA1BCC"/>
    <w:rsid w:val="00EA1E77"/>
    <w:rsid w:val="00EA2A41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0AB7"/>
    <w:rsid w:val="00EC16CA"/>
    <w:rsid w:val="00EC19B4"/>
    <w:rsid w:val="00EC319E"/>
    <w:rsid w:val="00EC50CA"/>
    <w:rsid w:val="00EC6123"/>
    <w:rsid w:val="00EC63D1"/>
    <w:rsid w:val="00EC69B0"/>
    <w:rsid w:val="00EC6A37"/>
    <w:rsid w:val="00ED07ED"/>
    <w:rsid w:val="00ED1CC6"/>
    <w:rsid w:val="00ED4355"/>
    <w:rsid w:val="00ED5D51"/>
    <w:rsid w:val="00EE09C0"/>
    <w:rsid w:val="00EE1792"/>
    <w:rsid w:val="00EE181E"/>
    <w:rsid w:val="00EE24ED"/>
    <w:rsid w:val="00EE4874"/>
    <w:rsid w:val="00EE48B4"/>
    <w:rsid w:val="00EF16FC"/>
    <w:rsid w:val="00EF2550"/>
    <w:rsid w:val="00EF31E8"/>
    <w:rsid w:val="00EF3C62"/>
    <w:rsid w:val="00EF4285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B57"/>
    <w:rsid w:val="00F11364"/>
    <w:rsid w:val="00F1206B"/>
    <w:rsid w:val="00F1243A"/>
    <w:rsid w:val="00F13082"/>
    <w:rsid w:val="00F14218"/>
    <w:rsid w:val="00F16540"/>
    <w:rsid w:val="00F23322"/>
    <w:rsid w:val="00F23FE7"/>
    <w:rsid w:val="00F25577"/>
    <w:rsid w:val="00F2715C"/>
    <w:rsid w:val="00F303C4"/>
    <w:rsid w:val="00F312E1"/>
    <w:rsid w:val="00F32F5F"/>
    <w:rsid w:val="00F338BA"/>
    <w:rsid w:val="00F33A96"/>
    <w:rsid w:val="00F33FF2"/>
    <w:rsid w:val="00F3550B"/>
    <w:rsid w:val="00F3756B"/>
    <w:rsid w:val="00F42F43"/>
    <w:rsid w:val="00F43805"/>
    <w:rsid w:val="00F44B28"/>
    <w:rsid w:val="00F44FB6"/>
    <w:rsid w:val="00F46718"/>
    <w:rsid w:val="00F5145C"/>
    <w:rsid w:val="00F52B46"/>
    <w:rsid w:val="00F55115"/>
    <w:rsid w:val="00F556D3"/>
    <w:rsid w:val="00F55F5E"/>
    <w:rsid w:val="00F5616C"/>
    <w:rsid w:val="00F56A25"/>
    <w:rsid w:val="00F5752E"/>
    <w:rsid w:val="00F628EC"/>
    <w:rsid w:val="00F629C5"/>
    <w:rsid w:val="00F65CD0"/>
    <w:rsid w:val="00F66936"/>
    <w:rsid w:val="00F66F10"/>
    <w:rsid w:val="00F67ACC"/>
    <w:rsid w:val="00F70BB4"/>
    <w:rsid w:val="00F75D19"/>
    <w:rsid w:val="00F77689"/>
    <w:rsid w:val="00F7793A"/>
    <w:rsid w:val="00F77BA4"/>
    <w:rsid w:val="00F77F93"/>
    <w:rsid w:val="00F82F79"/>
    <w:rsid w:val="00F843BB"/>
    <w:rsid w:val="00F84957"/>
    <w:rsid w:val="00F8504C"/>
    <w:rsid w:val="00F85310"/>
    <w:rsid w:val="00F85D37"/>
    <w:rsid w:val="00F8789A"/>
    <w:rsid w:val="00F94624"/>
    <w:rsid w:val="00F969C8"/>
    <w:rsid w:val="00F96DC2"/>
    <w:rsid w:val="00F972D4"/>
    <w:rsid w:val="00F974F3"/>
    <w:rsid w:val="00F9770A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5FBF"/>
    <w:rsid w:val="00FC652C"/>
    <w:rsid w:val="00FC653E"/>
    <w:rsid w:val="00FC6994"/>
    <w:rsid w:val="00FC6F02"/>
    <w:rsid w:val="00FC72AB"/>
    <w:rsid w:val="00FD00DE"/>
    <w:rsid w:val="00FD2D91"/>
    <w:rsid w:val="00FD3BB9"/>
    <w:rsid w:val="00FE03FA"/>
    <w:rsid w:val="00FE13E0"/>
    <w:rsid w:val="00FE4AFF"/>
    <w:rsid w:val="00FE4D12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FA2428-A246-4A1E-8951-C224DA32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  <w:rPr>
      <w:b/>
      <w:bCs/>
      <w:i/>
      <w:iCs/>
      <w:sz w:val="28"/>
      <w:szCs w:val="24"/>
    </w:rPr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Tytu">
    <w:name w:val="Title"/>
    <w:basedOn w:val="Normalny"/>
    <w:link w:val="TytuZnak"/>
    <w:qFormat/>
    <w:locked/>
    <w:rsid w:val="00CE4D9B"/>
    <w:pPr>
      <w:jc w:val="center"/>
    </w:pPr>
    <w:rPr>
      <w:rFonts w:ascii="Courier New" w:hAnsi="Courier New"/>
      <w:b/>
      <w:sz w:val="32"/>
    </w:rPr>
  </w:style>
  <w:style w:type="character" w:customStyle="1" w:styleId="TytuZnak">
    <w:name w:val="Tytuł Znak"/>
    <w:link w:val="Tytu"/>
    <w:rsid w:val="00CE4D9B"/>
    <w:rPr>
      <w:rFonts w:ascii="Courier New" w:hAnsi="Courier New"/>
      <w:b/>
      <w:sz w:val="32"/>
      <w:lang w:bidi="ar-SA"/>
    </w:rPr>
  </w:style>
  <w:style w:type="character" w:customStyle="1" w:styleId="Bodytext8">
    <w:name w:val="Body text (8)_"/>
    <w:link w:val="Bodytext80"/>
    <w:locked/>
    <w:rsid w:val="00FE4D12"/>
    <w:rPr>
      <w:i/>
      <w:iCs/>
      <w:sz w:val="22"/>
      <w:szCs w:val="22"/>
      <w:lang w:bidi="ar-SA"/>
    </w:rPr>
  </w:style>
  <w:style w:type="paragraph" w:customStyle="1" w:styleId="Bodytext80">
    <w:name w:val="Body text (8)"/>
    <w:basedOn w:val="Normalny"/>
    <w:link w:val="Bodytext8"/>
    <w:rsid w:val="00FE4D12"/>
    <w:pPr>
      <w:widowControl w:val="0"/>
      <w:shd w:val="clear" w:color="auto" w:fill="FFFFFF"/>
      <w:spacing w:after="240" w:line="274" w:lineRule="exact"/>
      <w:ind w:hanging="400"/>
    </w:pPr>
    <w:rPr>
      <w:i/>
      <w:iCs/>
      <w:sz w:val="22"/>
      <w:szCs w:val="22"/>
    </w:rPr>
  </w:style>
  <w:style w:type="character" w:customStyle="1" w:styleId="Bodytext2">
    <w:name w:val="Body text (2)_"/>
    <w:link w:val="Bodytext20"/>
    <w:locked/>
    <w:rsid w:val="00FE4D12"/>
    <w:rPr>
      <w:sz w:val="22"/>
      <w:szCs w:val="22"/>
      <w:lang w:bidi="ar-SA"/>
    </w:rPr>
  </w:style>
  <w:style w:type="paragraph" w:customStyle="1" w:styleId="Bodytext20">
    <w:name w:val="Body text (2)"/>
    <w:basedOn w:val="Normalny"/>
    <w:link w:val="Bodytext2"/>
    <w:rsid w:val="00FE4D12"/>
    <w:pPr>
      <w:widowControl w:val="0"/>
      <w:shd w:val="clear" w:color="auto" w:fill="FFFFFF"/>
      <w:spacing w:after="480" w:line="274" w:lineRule="exact"/>
      <w:ind w:hanging="440"/>
    </w:pPr>
    <w:rPr>
      <w:sz w:val="22"/>
      <w:szCs w:val="22"/>
    </w:rPr>
  </w:style>
  <w:style w:type="paragraph" w:customStyle="1" w:styleId="Bodytext21">
    <w:name w:val="Body text (2)1"/>
    <w:basedOn w:val="Normalny"/>
    <w:rsid w:val="005B2857"/>
    <w:pPr>
      <w:widowControl w:val="0"/>
      <w:shd w:val="clear" w:color="auto" w:fill="FFFFFF"/>
      <w:spacing w:line="241" w:lineRule="exact"/>
      <w:ind w:hanging="660"/>
      <w:jc w:val="center"/>
    </w:pPr>
    <w:rPr>
      <w:rFonts w:ascii="Bookman Old Style" w:hAnsi="Bookman Old Style" w:cs="Bookman Old Style"/>
      <w:color w:val="000000"/>
    </w:rPr>
  </w:style>
  <w:style w:type="paragraph" w:styleId="Akapitzlist">
    <w:name w:val="List Paragraph"/>
    <w:basedOn w:val="Normalny"/>
    <w:uiPriority w:val="34"/>
    <w:qFormat/>
    <w:rsid w:val="00DF1641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rsid w:val="00ED1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D1CC6"/>
  </w:style>
  <w:style w:type="character" w:customStyle="1" w:styleId="TekstkomentarzaZnak">
    <w:name w:val="Tekst komentarza Znak"/>
    <w:basedOn w:val="Domylnaczcionkaakapitu"/>
    <w:link w:val="Tekstkomentarza"/>
    <w:rsid w:val="00ED1CC6"/>
  </w:style>
  <w:style w:type="paragraph" w:styleId="Tematkomentarza">
    <w:name w:val="annotation subject"/>
    <w:basedOn w:val="Tekstkomentarza"/>
    <w:next w:val="Tekstkomentarza"/>
    <w:link w:val="TematkomentarzaZnak"/>
    <w:rsid w:val="00ED1CC6"/>
    <w:rPr>
      <w:b/>
      <w:bCs/>
    </w:rPr>
  </w:style>
  <w:style w:type="character" w:customStyle="1" w:styleId="TematkomentarzaZnak">
    <w:name w:val="Temat komentarza Znak"/>
    <w:link w:val="Tematkomentarza"/>
    <w:rsid w:val="00ED1CC6"/>
    <w:rPr>
      <w:b/>
      <w:bCs/>
    </w:rPr>
  </w:style>
  <w:style w:type="paragraph" w:customStyle="1" w:styleId="Default">
    <w:name w:val="Default"/>
    <w:rsid w:val="005E7A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wydatnienie">
    <w:name w:val="Emphasis"/>
    <w:uiPriority w:val="20"/>
    <w:qFormat/>
    <w:locked/>
    <w:rsid w:val="00AB6A2B"/>
    <w:rPr>
      <w:i/>
      <w:iCs/>
    </w:rPr>
  </w:style>
  <w:style w:type="character" w:customStyle="1" w:styleId="fn-ref">
    <w:name w:val="fn-ref"/>
    <w:rsid w:val="00AB6A2B"/>
  </w:style>
  <w:style w:type="character" w:customStyle="1" w:styleId="Teksttreci">
    <w:name w:val="Tekst treści_"/>
    <w:link w:val="Teksttreci0"/>
    <w:uiPriority w:val="99"/>
    <w:locked/>
    <w:rsid w:val="00F23FE7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23FE7"/>
    <w:pPr>
      <w:shd w:val="clear" w:color="auto" w:fill="FFFFFF"/>
      <w:spacing w:after="240" w:line="240" w:lineRule="atLeast"/>
      <w:ind w:hanging="560"/>
    </w:pPr>
    <w:rPr>
      <w:rFonts w:ascii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7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szpital2myslowice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amorzad.infor.pl/tematy/rod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.matwijczyk@szpital2myslowic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12</Pages>
  <Words>5324</Words>
  <Characters>35484</Characters>
  <Application>Microsoft Office Word</Application>
  <DocSecurity>0</DocSecurity>
  <Lines>295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40727</CharactersWithSpaces>
  <SharedDoc>false</SharedDoc>
  <HLinks>
    <vt:vector size="18" baseType="variant"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JZ</cp:lastModifiedBy>
  <cp:revision>8</cp:revision>
  <cp:lastPrinted>2022-11-28T09:16:00Z</cp:lastPrinted>
  <dcterms:created xsi:type="dcterms:W3CDTF">2025-11-28T08:37:00Z</dcterms:created>
  <dcterms:modified xsi:type="dcterms:W3CDTF">2025-12-01T08:19:00Z</dcterms:modified>
</cp:coreProperties>
</file>